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1E397" w14:textId="77777777" w:rsidR="009E74DF" w:rsidRPr="009860EA" w:rsidRDefault="00714C39"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0" w:name="_GoBack"/>
      <w:r>
        <w:rPr>
          <w:rFonts w:cs="Arial"/>
          <w:szCs w:val="20"/>
        </w:rPr>
        <w:t>Predračun</w:t>
      </w:r>
    </w:p>
    <w:p w14:paraId="08C348DB" w14:textId="46CEADC9" w:rsidR="00C043D4" w:rsidRDefault="00C043D4" w:rsidP="00464350">
      <w:pPr>
        <w:spacing w:after="0" w:line="240" w:lineRule="auto"/>
        <w:jc w:val="both"/>
        <w:textAlignment w:val="center"/>
        <w:rPr>
          <w:rFonts w:ascii="Arial" w:hAnsi="Arial" w:cs="Arial"/>
          <w:color w:val="000000"/>
          <w:sz w:val="20"/>
          <w:szCs w:val="20"/>
        </w:rPr>
      </w:pPr>
    </w:p>
    <w:p w14:paraId="195130D9" w14:textId="13A7FC1C" w:rsidR="00C043D4" w:rsidRPr="005700BD" w:rsidRDefault="00E2006D" w:rsidP="00464350">
      <w:pPr>
        <w:pStyle w:val="Telobesedila"/>
        <w:spacing w:after="0"/>
        <w:jc w:val="both"/>
        <w:rPr>
          <w:rFonts w:ascii="Arial" w:eastAsiaTheme="minorHAnsi" w:hAnsi="Arial" w:cs="Arial"/>
          <w:color w:val="000000"/>
          <w:sz w:val="20"/>
          <w:lang w:val="sl-SI" w:eastAsia="en-US"/>
        </w:rPr>
      </w:pPr>
      <w:r w:rsidRPr="005700BD">
        <w:rPr>
          <w:rFonts w:ascii="Arial" w:eastAsiaTheme="minorHAnsi" w:hAnsi="Arial" w:cs="Arial"/>
          <w:color w:val="000000"/>
          <w:sz w:val="20"/>
          <w:lang w:val="sl-SI" w:eastAsia="en-US"/>
        </w:rPr>
        <w:t>Na osnovi</w:t>
      </w:r>
      <w:r w:rsidR="00C043D4" w:rsidRPr="005700BD">
        <w:rPr>
          <w:rFonts w:ascii="Arial" w:eastAsiaTheme="minorHAnsi" w:hAnsi="Arial" w:cs="Arial"/>
          <w:color w:val="000000"/>
          <w:sz w:val="20"/>
          <w:lang w:val="sl-SI" w:eastAsia="en-US"/>
        </w:rPr>
        <w:t xml:space="preserve"> povabila k oddaji ponudbe za </w:t>
      </w:r>
      <w:r w:rsidRPr="005700BD">
        <w:rPr>
          <w:rFonts w:ascii="Arial" w:eastAsiaTheme="minorHAnsi" w:hAnsi="Arial" w:cs="Arial"/>
          <w:color w:val="000000"/>
          <w:sz w:val="20"/>
          <w:lang w:val="sl-SI" w:eastAsia="en-US"/>
        </w:rPr>
        <w:t>naročilo</w:t>
      </w:r>
      <w:r w:rsidR="00C043D4" w:rsidRPr="005700BD">
        <w:rPr>
          <w:rFonts w:ascii="Arial" w:eastAsiaTheme="minorHAnsi" w:hAnsi="Arial" w:cs="Arial"/>
          <w:color w:val="000000"/>
          <w:sz w:val="20"/>
          <w:lang w:val="sl-SI" w:eastAsia="en-US"/>
        </w:rPr>
        <w:t xml:space="preserve"> </w:t>
      </w:r>
      <w:r w:rsidRPr="005700BD">
        <w:rPr>
          <w:rFonts w:ascii="Arial" w:eastAsiaTheme="minorHAnsi" w:hAnsi="Arial" w:cs="Arial"/>
          <w:color w:val="000000"/>
          <w:sz w:val="20"/>
          <w:lang w:val="sl-SI" w:eastAsia="en-US"/>
        </w:rPr>
        <w:t>»</w:t>
      </w:r>
      <w:r w:rsidR="008E7F45" w:rsidRPr="008E7F45">
        <w:rPr>
          <w:rFonts w:ascii="Arial" w:eastAsiaTheme="minorHAnsi" w:hAnsi="Arial" w:cs="Arial"/>
          <w:color w:val="000000"/>
          <w:sz w:val="20"/>
          <w:lang w:val="sl-SI" w:eastAsia="en-US"/>
        </w:rPr>
        <w:t xml:space="preserve">Nakup in dobava gasilskega vozila </w:t>
      </w:r>
      <w:r w:rsidR="00E26789">
        <w:rPr>
          <w:rFonts w:ascii="Arial" w:eastAsiaTheme="minorHAnsi" w:hAnsi="Arial" w:cs="Arial"/>
          <w:color w:val="000000"/>
          <w:sz w:val="20"/>
          <w:lang w:val="sl-SI" w:eastAsia="en-US"/>
        </w:rPr>
        <w:t>GVC-3</w:t>
      </w:r>
      <w:r w:rsidRPr="005700BD">
        <w:rPr>
          <w:rFonts w:ascii="Arial" w:eastAsiaTheme="minorHAnsi" w:hAnsi="Arial" w:cs="Arial"/>
          <w:color w:val="000000"/>
          <w:sz w:val="20"/>
          <w:lang w:val="sl-SI" w:eastAsia="en-US"/>
        </w:rPr>
        <w:t>«</w:t>
      </w:r>
      <w:r w:rsidR="00C043D4" w:rsidRPr="005700BD">
        <w:rPr>
          <w:rFonts w:ascii="Arial" w:eastAsiaTheme="minorHAnsi" w:hAnsi="Arial" w:cs="Arial"/>
          <w:color w:val="000000"/>
          <w:sz w:val="20"/>
          <w:lang w:val="sl-SI" w:eastAsia="en-US"/>
        </w:rPr>
        <w:t xml:space="preserve"> </w:t>
      </w:r>
      <w:r w:rsidRPr="005700BD">
        <w:rPr>
          <w:rFonts w:ascii="Arial" w:eastAsiaTheme="minorHAnsi" w:hAnsi="Arial" w:cs="Arial"/>
          <w:color w:val="000000"/>
          <w:sz w:val="20"/>
          <w:lang w:val="sl-SI" w:eastAsia="en-US"/>
        </w:rPr>
        <w:t>dajemo ponudbo, kot sledi</w:t>
      </w:r>
      <w:r w:rsidR="00C043D4" w:rsidRPr="005700BD">
        <w:rPr>
          <w:rFonts w:ascii="Arial" w:eastAsiaTheme="minorHAnsi" w:hAnsi="Arial" w:cs="Arial"/>
          <w:color w:val="000000"/>
          <w:sz w:val="20"/>
          <w:lang w:val="sl-SI" w:eastAsia="en-US"/>
        </w:rPr>
        <w:t>:</w:t>
      </w:r>
    </w:p>
    <w:p w14:paraId="6C44EFFD" w14:textId="0C2626BA" w:rsidR="005C6ADA" w:rsidRPr="005C6ADA" w:rsidRDefault="005C6ADA" w:rsidP="00464350">
      <w:pPr>
        <w:spacing w:after="0" w:line="240" w:lineRule="auto"/>
        <w:jc w:val="both"/>
        <w:textAlignment w:val="center"/>
        <w:rPr>
          <w:rFonts w:ascii="Arial" w:hAnsi="Arial" w:cs="Arial"/>
          <w:sz w:val="24"/>
          <w:szCs w:val="24"/>
        </w:rPr>
      </w:pPr>
    </w:p>
    <w:p w14:paraId="2BB7B71F" w14:textId="77777777" w:rsidR="00E35EDA" w:rsidRPr="006269C9" w:rsidRDefault="00327620" w:rsidP="00464350">
      <w:pPr>
        <w:pStyle w:val="Odstavekseznama"/>
        <w:numPr>
          <w:ilvl w:val="0"/>
          <w:numId w:val="2"/>
        </w:numPr>
        <w:spacing w:after="0" w:line="240" w:lineRule="auto"/>
        <w:ind w:left="426"/>
        <w:jc w:val="both"/>
        <w:rPr>
          <w:rFonts w:ascii="Arial" w:hAnsi="Arial" w:cs="Arial"/>
          <w:b/>
          <w:sz w:val="20"/>
          <w:szCs w:val="20"/>
        </w:rPr>
      </w:pPr>
      <w:r w:rsidRPr="006269C9">
        <w:rPr>
          <w:rFonts w:ascii="Arial" w:hAnsi="Arial" w:cs="Arial"/>
          <w:b/>
          <w:bCs/>
          <w:color w:val="000000"/>
          <w:sz w:val="20"/>
          <w:szCs w:val="20"/>
        </w:rPr>
        <w:t>Ponudba številka:</w:t>
      </w:r>
      <w:r w:rsidRPr="006269C9">
        <w:rPr>
          <w:rFonts w:ascii="Arial" w:hAnsi="Arial" w:cs="Arial"/>
          <w:b/>
          <w:color w:val="000000"/>
          <w:sz w:val="20"/>
          <w:szCs w:val="20"/>
        </w:rPr>
        <w:t xml:space="preserve"> </w:t>
      </w:r>
      <w:r w:rsidRPr="006269C9">
        <w:rPr>
          <w:rFonts w:ascii="Arial" w:hAnsi="Arial" w:cs="Arial"/>
          <w:b/>
          <w:color w:val="000000"/>
          <w:sz w:val="20"/>
          <w:szCs w:val="20"/>
          <w:u w:val="single"/>
        </w:rPr>
        <w:t>_______________</w:t>
      </w:r>
    </w:p>
    <w:p w14:paraId="41F8DDA1" w14:textId="77777777" w:rsidR="008051E3" w:rsidRPr="00851B33" w:rsidRDefault="008051E3" w:rsidP="00464350">
      <w:pPr>
        <w:spacing w:after="0" w:line="240" w:lineRule="auto"/>
        <w:ind w:left="66"/>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E35EDA" w:rsidRPr="00851B33" w14:paraId="1995610F" w14:textId="77777777" w:rsidTr="00500423">
        <w:trPr>
          <w:trHeight w:val="23"/>
        </w:trPr>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5B3A44" w14:textId="77777777" w:rsidR="00E35EDA" w:rsidRPr="00851B33" w:rsidRDefault="00851B33" w:rsidP="00464350">
            <w:pPr>
              <w:rPr>
                <w:rFonts w:ascii="Arial" w:hAnsi="Arial" w:cs="Arial"/>
                <w:b/>
                <w:sz w:val="20"/>
                <w:szCs w:val="20"/>
              </w:rPr>
            </w:pPr>
            <w:r w:rsidRPr="00851B33">
              <w:rPr>
                <w:rFonts w:ascii="Arial" w:hAnsi="Arial" w:cs="Arial"/>
                <w:b/>
                <w:bCs/>
                <w:color w:val="000000"/>
                <w:position w:val="-2"/>
                <w:sz w:val="20"/>
                <w:szCs w:val="20"/>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6EED6" w14:textId="77777777" w:rsidR="00E35EDA" w:rsidRPr="00851B33" w:rsidRDefault="00327620" w:rsidP="00464350">
            <w:pPr>
              <w:rPr>
                <w:rFonts w:ascii="Arial" w:hAnsi="Arial" w:cs="Arial"/>
                <w:sz w:val="20"/>
                <w:szCs w:val="20"/>
              </w:rPr>
            </w:pPr>
            <w:r w:rsidRPr="00851B33">
              <w:rPr>
                <w:rFonts w:ascii="Arial" w:hAnsi="Arial" w:cs="Arial"/>
                <w:color w:val="000000"/>
                <w:position w:val="-2"/>
                <w:sz w:val="20"/>
                <w:szCs w:val="20"/>
              </w:rPr>
              <w:t> </w:t>
            </w:r>
          </w:p>
        </w:tc>
      </w:tr>
      <w:tr w:rsidR="00E35EDA" w:rsidRPr="00851B33" w14:paraId="5D0D5A17" w14:textId="77777777" w:rsidTr="00E625A9">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B943B6" w14:textId="77777777" w:rsidR="00E35EDA" w:rsidRPr="00851B33" w:rsidRDefault="00851B33" w:rsidP="00464350">
            <w:pPr>
              <w:rPr>
                <w:rFonts w:ascii="Arial" w:hAnsi="Arial" w:cs="Arial"/>
                <w:b/>
                <w:sz w:val="20"/>
                <w:szCs w:val="20"/>
              </w:rPr>
            </w:pPr>
            <w:r w:rsidRPr="00851B33">
              <w:rPr>
                <w:rFonts w:ascii="Arial" w:hAnsi="Arial" w:cs="Arial"/>
                <w:b/>
                <w:bCs/>
                <w:color w:val="000000"/>
                <w:position w:val="-2"/>
                <w:sz w:val="20"/>
                <w:szCs w:val="20"/>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746A0" w14:textId="77777777" w:rsidR="00E35EDA" w:rsidRPr="00851B33" w:rsidRDefault="00327620" w:rsidP="00464350">
            <w:pPr>
              <w:rPr>
                <w:rFonts w:ascii="Arial" w:hAnsi="Arial" w:cs="Arial"/>
                <w:sz w:val="20"/>
                <w:szCs w:val="20"/>
              </w:rPr>
            </w:pPr>
            <w:r w:rsidRPr="00851B33">
              <w:rPr>
                <w:rFonts w:ascii="Arial" w:hAnsi="Arial" w:cs="Arial"/>
                <w:color w:val="000000"/>
                <w:position w:val="-2"/>
                <w:sz w:val="20"/>
                <w:szCs w:val="20"/>
              </w:rPr>
              <w:t> </w:t>
            </w:r>
          </w:p>
        </w:tc>
      </w:tr>
    </w:tbl>
    <w:p w14:paraId="644608C2" w14:textId="77777777" w:rsidR="008051E3" w:rsidRPr="00851B33" w:rsidRDefault="008051E3" w:rsidP="00464350">
      <w:pPr>
        <w:spacing w:after="0" w:line="240" w:lineRule="auto"/>
        <w:jc w:val="both"/>
        <w:rPr>
          <w:rFonts w:ascii="Arial" w:hAnsi="Arial" w:cs="Arial"/>
          <w:b/>
          <w:bCs/>
          <w:color w:val="000000"/>
          <w:sz w:val="20"/>
          <w:szCs w:val="20"/>
        </w:rPr>
      </w:pPr>
    </w:p>
    <w:p w14:paraId="6DCAE399" w14:textId="77777777" w:rsidR="004B708E" w:rsidRPr="00851B33" w:rsidRDefault="008051E3" w:rsidP="00464350">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Način oddaje ponudbe</w:t>
      </w:r>
    </w:p>
    <w:p w14:paraId="1B8A5EB8" w14:textId="3B66177E" w:rsidR="008051E3" w:rsidRPr="00851B33" w:rsidRDefault="008051E3" w:rsidP="00464350">
      <w:pPr>
        <w:spacing w:after="0" w:line="240" w:lineRule="auto"/>
        <w:jc w:val="both"/>
        <w:rPr>
          <w:rFonts w:ascii="Arial" w:hAnsi="Arial" w:cs="Arial"/>
          <w:b/>
          <w:bCs/>
          <w:color w:val="000000"/>
          <w:sz w:val="20"/>
          <w:szCs w:val="20"/>
        </w:rPr>
      </w:pPr>
    </w:p>
    <w:p w14:paraId="26606F52" w14:textId="77777777" w:rsidR="004B708E" w:rsidRPr="00851B33" w:rsidRDefault="004B708E" w:rsidP="00464350">
      <w:pPr>
        <w:spacing w:after="0" w:line="240" w:lineRule="auto"/>
        <w:jc w:val="both"/>
        <w:rPr>
          <w:rFonts w:ascii="Arial" w:hAnsi="Arial" w:cs="Arial"/>
          <w:color w:val="000000"/>
          <w:sz w:val="20"/>
          <w:szCs w:val="20"/>
        </w:rPr>
      </w:pPr>
      <w:r w:rsidRPr="00851B33">
        <w:rPr>
          <w:rFonts w:ascii="Arial" w:hAnsi="Arial" w:cs="Arial"/>
          <w:color w:val="000000"/>
          <w:sz w:val="20"/>
          <w:szCs w:val="20"/>
        </w:rPr>
        <w:t>Izjavljamo, da dajemo ponudbo (</w:t>
      </w:r>
      <w:r w:rsidRPr="00401140">
        <w:rPr>
          <w:rFonts w:ascii="Arial" w:hAnsi="Arial" w:cs="Arial"/>
          <w:i/>
          <w:color w:val="000000"/>
          <w:sz w:val="20"/>
          <w:szCs w:val="20"/>
        </w:rPr>
        <w:t xml:space="preserve">opomba: ustrezno </w:t>
      </w:r>
      <w:r w:rsidR="00B134E7" w:rsidRPr="00401140">
        <w:rPr>
          <w:rFonts w:ascii="Arial" w:hAnsi="Arial" w:cs="Arial"/>
          <w:i/>
          <w:color w:val="000000"/>
          <w:sz w:val="20"/>
          <w:szCs w:val="20"/>
        </w:rPr>
        <w:t>možnost izberite s klikom; izberete le eno možnost</w:t>
      </w:r>
      <w:r w:rsidRPr="00851B33">
        <w:rPr>
          <w:rFonts w:ascii="Arial" w:hAnsi="Arial" w:cs="Arial"/>
          <w:color w:val="000000"/>
          <w:sz w:val="20"/>
          <w:szCs w:val="20"/>
        </w:rPr>
        <w:t>):</w:t>
      </w:r>
    </w:p>
    <w:p w14:paraId="5C9B5249" w14:textId="77777777" w:rsidR="004B708E" w:rsidRPr="00B134E7" w:rsidRDefault="00516DF9" w:rsidP="00464350">
      <w:pPr>
        <w:spacing w:after="0" w:line="240" w:lineRule="auto"/>
        <w:jc w:val="both"/>
        <w:rPr>
          <w:rFonts w:ascii="Arial" w:hAnsi="Arial" w:cs="Arial"/>
          <w:bCs/>
          <w:sz w:val="20"/>
          <w:szCs w:val="20"/>
        </w:rPr>
      </w:pPr>
      <w:sdt>
        <w:sdtPr>
          <w:rPr>
            <w:rFonts w:ascii="MS Gothic" w:eastAsia="MS Gothic" w:hAnsi="MS Gothic" w:cs="Arial"/>
            <w:bCs/>
            <w:sz w:val="20"/>
            <w:szCs w:val="20"/>
          </w:rPr>
          <w:id w:val="1227569671"/>
          <w14:checkbox>
            <w14:checked w14:val="0"/>
            <w14:checkedState w14:val="2612" w14:font="MS Gothic"/>
            <w14:uncheckedState w14:val="2610" w14:font="MS Gothic"/>
          </w14:checkbox>
        </w:sdtPr>
        <w:sdtEndPr/>
        <w:sdtContent>
          <w:r w:rsidR="000E175E">
            <w:rPr>
              <w:rFonts w:ascii="MS Gothic" w:eastAsia="MS Gothic" w:hAnsi="MS Gothic" w:cs="Arial" w:hint="eastAsia"/>
              <w:bCs/>
              <w:sz w:val="20"/>
              <w:szCs w:val="20"/>
            </w:rPr>
            <w:t>☐</w:t>
          </w:r>
        </w:sdtContent>
      </w:sdt>
      <w:r w:rsidR="004B708E" w:rsidRPr="00B134E7">
        <w:rPr>
          <w:rFonts w:ascii="Arial" w:hAnsi="Arial" w:cs="Arial"/>
          <w:bCs/>
          <w:sz w:val="20"/>
          <w:szCs w:val="20"/>
        </w:rPr>
        <w:t>SAMOSTOJNO – kot samostojni ponudnik</w:t>
      </w:r>
    </w:p>
    <w:p w14:paraId="4DB0AEE2" w14:textId="77777777" w:rsidR="004B708E" w:rsidRPr="00B134E7" w:rsidRDefault="00516DF9" w:rsidP="00464350">
      <w:pPr>
        <w:spacing w:after="0" w:line="240" w:lineRule="auto"/>
        <w:jc w:val="both"/>
        <w:rPr>
          <w:rFonts w:ascii="Arial" w:hAnsi="Arial" w:cs="Arial"/>
          <w:bCs/>
          <w:sz w:val="20"/>
          <w:szCs w:val="20"/>
        </w:rPr>
      </w:pPr>
      <w:sdt>
        <w:sdtPr>
          <w:rPr>
            <w:rFonts w:ascii="MS Gothic" w:eastAsia="MS Gothic" w:hAnsi="MS Gothic" w:cs="Arial"/>
            <w:bCs/>
            <w:sz w:val="20"/>
            <w:szCs w:val="20"/>
          </w:rPr>
          <w:id w:val="1728725905"/>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4B708E" w:rsidRPr="00B134E7">
        <w:rPr>
          <w:rFonts w:ascii="Arial" w:hAnsi="Arial" w:cs="Arial"/>
          <w:bCs/>
          <w:sz w:val="20"/>
          <w:szCs w:val="20"/>
        </w:rPr>
        <w:t>S PODIZVAJALCI – kot samostojen ponudnik s podizvajalci</w:t>
      </w:r>
    </w:p>
    <w:p w14:paraId="0E31F151" w14:textId="77777777" w:rsidR="004B708E" w:rsidRPr="00B134E7" w:rsidRDefault="00516DF9" w:rsidP="00464350">
      <w:pPr>
        <w:spacing w:after="0" w:line="240" w:lineRule="auto"/>
        <w:jc w:val="both"/>
        <w:rPr>
          <w:rFonts w:ascii="Arial" w:hAnsi="Arial" w:cs="Arial"/>
          <w:bCs/>
          <w:sz w:val="20"/>
          <w:szCs w:val="20"/>
        </w:rPr>
      </w:pPr>
      <w:sdt>
        <w:sdtPr>
          <w:rPr>
            <w:rFonts w:ascii="MS Gothic" w:eastAsia="MS Gothic" w:hAnsi="MS Gothic" w:cs="Arial"/>
            <w:bCs/>
            <w:sz w:val="20"/>
            <w:szCs w:val="20"/>
          </w:rPr>
          <w:id w:val="1491676186"/>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 kot vodilni partner v skupni ponudbi</w:t>
      </w:r>
    </w:p>
    <w:p w14:paraId="2D036268" w14:textId="77777777" w:rsidR="008051E3" w:rsidRPr="00B134E7" w:rsidRDefault="00516DF9" w:rsidP="00464350">
      <w:pPr>
        <w:spacing w:after="0" w:line="240" w:lineRule="auto"/>
        <w:jc w:val="both"/>
        <w:rPr>
          <w:rFonts w:ascii="Arial" w:hAnsi="Arial" w:cs="Arial"/>
          <w:bCs/>
          <w:sz w:val="20"/>
          <w:szCs w:val="20"/>
        </w:rPr>
      </w:pPr>
      <w:sdt>
        <w:sdtPr>
          <w:rPr>
            <w:rFonts w:ascii="MS Gothic" w:eastAsia="MS Gothic" w:hAnsi="MS Gothic" w:cs="Arial"/>
            <w:bCs/>
            <w:sz w:val="20"/>
            <w:szCs w:val="20"/>
          </w:rPr>
          <w:id w:val="1128288891"/>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S PODIZVAJALCI – kot partner v skupni ponudbi ponudnikov s podizvajalci</w:t>
      </w:r>
    </w:p>
    <w:p w14:paraId="75E2E92C" w14:textId="77777777" w:rsidR="008051E3" w:rsidRPr="00851B33" w:rsidRDefault="008051E3" w:rsidP="00464350">
      <w:pPr>
        <w:spacing w:after="0" w:line="240" w:lineRule="auto"/>
        <w:jc w:val="both"/>
        <w:rPr>
          <w:rFonts w:ascii="Arial" w:hAnsi="Arial" w:cs="Arial"/>
          <w:bCs/>
          <w:sz w:val="20"/>
          <w:szCs w:val="20"/>
        </w:rPr>
      </w:pPr>
    </w:p>
    <w:p w14:paraId="1D18426F" w14:textId="0EB8E093" w:rsidR="00E35EDA" w:rsidRPr="00851B33" w:rsidRDefault="004C5514" w:rsidP="00464350">
      <w:pPr>
        <w:pStyle w:val="Odstavekseznama"/>
        <w:numPr>
          <w:ilvl w:val="0"/>
          <w:numId w:val="2"/>
        </w:numPr>
        <w:spacing w:after="0" w:line="240" w:lineRule="auto"/>
        <w:ind w:left="426"/>
        <w:jc w:val="both"/>
        <w:rPr>
          <w:rFonts w:ascii="Arial" w:hAnsi="Arial" w:cs="Arial"/>
          <w:b/>
          <w:bCs/>
          <w:color w:val="000000"/>
          <w:sz w:val="20"/>
          <w:szCs w:val="20"/>
        </w:rPr>
      </w:pPr>
      <w:r>
        <w:rPr>
          <w:rFonts w:ascii="Arial" w:hAnsi="Arial" w:cs="Arial"/>
          <w:b/>
          <w:bCs/>
          <w:color w:val="000000"/>
          <w:sz w:val="20"/>
          <w:szCs w:val="20"/>
        </w:rPr>
        <w:t>Skupna p</w:t>
      </w:r>
      <w:r w:rsidR="00327620" w:rsidRPr="00851B33">
        <w:rPr>
          <w:rFonts w:ascii="Arial" w:hAnsi="Arial" w:cs="Arial"/>
          <w:b/>
          <w:bCs/>
          <w:color w:val="000000"/>
          <w:sz w:val="20"/>
          <w:szCs w:val="20"/>
        </w:rPr>
        <w:t>onudbena cena</w:t>
      </w:r>
    </w:p>
    <w:p w14:paraId="46B96322" w14:textId="2F2620DE" w:rsidR="008051E3" w:rsidRDefault="008051E3" w:rsidP="00464350">
      <w:pPr>
        <w:spacing w:after="0" w:line="240" w:lineRule="auto"/>
        <w:ind w:left="66"/>
        <w:jc w:val="both"/>
        <w:rPr>
          <w:rFonts w:ascii="Arial" w:hAnsi="Arial" w:cs="Arial"/>
          <w:b/>
          <w:bCs/>
          <w:color w:val="000000"/>
          <w:sz w:val="20"/>
          <w:szCs w:val="20"/>
        </w:rPr>
      </w:pPr>
    </w:p>
    <w:tbl>
      <w:tblPr>
        <w:tblStyle w:val="Tabelamrea"/>
        <w:tblW w:w="9125" w:type="dxa"/>
        <w:tblLook w:val="04A0" w:firstRow="1" w:lastRow="0" w:firstColumn="1" w:lastColumn="0" w:noHBand="0" w:noVBand="1"/>
      </w:tblPr>
      <w:tblGrid>
        <w:gridCol w:w="421"/>
        <w:gridCol w:w="3685"/>
        <w:gridCol w:w="2126"/>
        <w:gridCol w:w="993"/>
        <w:gridCol w:w="1900"/>
      </w:tblGrid>
      <w:tr w:rsidR="008E7F45" w:rsidRPr="00510131" w14:paraId="39C51CF8" w14:textId="77777777" w:rsidTr="009D6ACA">
        <w:trPr>
          <w:trHeight w:val="346"/>
        </w:trPr>
        <w:tc>
          <w:tcPr>
            <w:tcW w:w="4106" w:type="dxa"/>
            <w:gridSpan w:val="2"/>
            <w:shd w:val="clear" w:color="auto" w:fill="D9D9D9" w:themeFill="background1" w:themeFillShade="D9"/>
            <w:vAlign w:val="center"/>
          </w:tcPr>
          <w:p w14:paraId="54FB35F5" w14:textId="5A30DAAE" w:rsidR="008E7F45" w:rsidRPr="00510131" w:rsidRDefault="008E7F45" w:rsidP="00464350">
            <w:pPr>
              <w:jc w:val="center"/>
              <w:rPr>
                <w:rFonts w:ascii="Arial" w:hAnsi="Arial" w:cs="Arial"/>
                <w:b/>
                <w:sz w:val="20"/>
                <w:szCs w:val="20"/>
              </w:rPr>
            </w:pPr>
            <w:r>
              <w:rPr>
                <w:rFonts w:ascii="Arial" w:hAnsi="Arial" w:cs="Arial"/>
                <w:b/>
                <w:sz w:val="20"/>
                <w:szCs w:val="20"/>
              </w:rPr>
              <w:t>Sklop</w:t>
            </w:r>
          </w:p>
        </w:tc>
        <w:tc>
          <w:tcPr>
            <w:tcW w:w="2126" w:type="dxa"/>
            <w:shd w:val="clear" w:color="auto" w:fill="D9D9D9" w:themeFill="background1" w:themeFillShade="D9"/>
            <w:vAlign w:val="center"/>
          </w:tcPr>
          <w:p w14:paraId="4451E0AE" w14:textId="77777777" w:rsidR="008E7F45" w:rsidRPr="00510131" w:rsidRDefault="008E7F45" w:rsidP="00464350">
            <w:pPr>
              <w:jc w:val="center"/>
              <w:rPr>
                <w:rFonts w:ascii="Arial" w:hAnsi="Arial" w:cs="Arial"/>
                <w:b/>
                <w:sz w:val="20"/>
                <w:szCs w:val="20"/>
              </w:rPr>
            </w:pPr>
            <w:r w:rsidRPr="00510131">
              <w:rPr>
                <w:rFonts w:ascii="Arial" w:hAnsi="Arial" w:cs="Arial"/>
                <w:b/>
                <w:sz w:val="20"/>
                <w:szCs w:val="20"/>
              </w:rPr>
              <w:t>Vrednost brez DDV</w:t>
            </w:r>
          </w:p>
        </w:tc>
        <w:tc>
          <w:tcPr>
            <w:tcW w:w="993" w:type="dxa"/>
            <w:shd w:val="clear" w:color="auto" w:fill="D9D9D9" w:themeFill="background1" w:themeFillShade="D9"/>
            <w:vAlign w:val="center"/>
          </w:tcPr>
          <w:p w14:paraId="14254389" w14:textId="77777777" w:rsidR="008E7F45" w:rsidRPr="00510131" w:rsidRDefault="008E7F45" w:rsidP="00464350">
            <w:pPr>
              <w:jc w:val="center"/>
              <w:rPr>
                <w:rFonts w:ascii="Arial" w:hAnsi="Arial" w:cs="Arial"/>
                <w:b/>
                <w:sz w:val="20"/>
                <w:szCs w:val="20"/>
              </w:rPr>
            </w:pPr>
            <w:r w:rsidRPr="00510131">
              <w:rPr>
                <w:rFonts w:ascii="Arial" w:hAnsi="Arial" w:cs="Arial"/>
                <w:b/>
                <w:sz w:val="20"/>
                <w:szCs w:val="20"/>
              </w:rPr>
              <w:t>DDV</w:t>
            </w:r>
          </w:p>
        </w:tc>
        <w:tc>
          <w:tcPr>
            <w:tcW w:w="1900" w:type="dxa"/>
            <w:shd w:val="clear" w:color="auto" w:fill="D9D9D9" w:themeFill="background1" w:themeFillShade="D9"/>
            <w:vAlign w:val="center"/>
          </w:tcPr>
          <w:p w14:paraId="749CADD1" w14:textId="77777777" w:rsidR="008E7F45" w:rsidRPr="00510131" w:rsidRDefault="008E7F45" w:rsidP="00464350">
            <w:pPr>
              <w:jc w:val="center"/>
              <w:rPr>
                <w:rFonts w:ascii="Arial" w:hAnsi="Arial" w:cs="Arial"/>
                <w:b/>
                <w:sz w:val="20"/>
                <w:szCs w:val="20"/>
              </w:rPr>
            </w:pPr>
            <w:r w:rsidRPr="00510131">
              <w:rPr>
                <w:rFonts w:ascii="Arial" w:hAnsi="Arial" w:cs="Arial"/>
                <w:b/>
                <w:sz w:val="20"/>
                <w:szCs w:val="20"/>
              </w:rPr>
              <w:t>Vrednost z DDV</w:t>
            </w:r>
          </w:p>
        </w:tc>
      </w:tr>
      <w:tr w:rsidR="002E5FE7" w14:paraId="6FC167F9" w14:textId="77777777" w:rsidTr="009D6ACA">
        <w:trPr>
          <w:trHeight w:val="527"/>
        </w:trPr>
        <w:tc>
          <w:tcPr>
            <w:tcW w:w="421" w:type="dxa"/>
            <w:vAlign w:val="center"/>
          </w:tcPr>
          <w:p w14:paraId="58A9296A" w14:textId="63EAE45D" w:rsidR="002E5FE7" w:rsidRDefault="002E5FE7" w:rsidP="00464350">
            <w:pPr>
              <w:jc w:val="center"/>
              <w:rPr>
                <w:rFonts w:ascii="Arial" w:hAnsi="Arial" w:cs="Arial"/>
                <w:bCs/>
                <w:sz w:val="20"/>
                <w:szCs w:val="20"/>
              </w:rPr>
            </w:pPr>
            <w:r>
              <w:rPr>
                <w:rFonts w:ascii="Arial" w:hAnsi="Arial" w:cs="Arial"/>
                <w:bCs/>
                <w:sz w:val="20"/>
                <w:szCs w:val="20"/>
              </w:rPr>
              <w:t>1</w:t>
            </w:r>
          </w:p>
        </w:tc>
        <w:tc>
          <w:tcPr>
            <w:tcW w:w="3685" w:type="dxa"/>
            <w:vAlign w:val="center"/>
          </w:tcPr>
          <w:p w14:paraId="59F51B40" w14:textId="68FB8D33" w:rsidR="002E5FE7" w:rsidRDefault="002E5FE7" w:rsidP="00464350">
            <w:pPr>
              <w:rPr>
                <w:rFonts w:ascii="Arial" w:hAnsi="Arial" w:cs="Arial"/>
                <w:bCs/>
                <w:sz w:val="20"/>
                <w:szCs w:val="20"/>
              </w:rPr>
            </w:pPr>
            <w:r w:rsidRPr="007C2EC5">
              <w:rPr>
                <w:rFonts w:ascii="Arial" w:hAnsi="Arial" w:cs="Arial"/>
                <w:sz w:val="20"/>
                <w:szCs w:val="20"/>
              </w:rPr>
              <w:t xml:space="preserve">Gasilsko vozilo </w:t>
            </w:r>
            <w:r w:rsidR="00E26789">
              <w:rPr>
                <w:rFonts w:ascii="Arial" w:hAnsi="Arial" w:cs="Arial"/>
                <w:sz w:val="20"/>
                <w:szCs w:val="20"/>
              </w:rPr>
              <w:t>GVC-3</w:t>
            </w:r>
            <w:r w:rsidRPr="007C2EC5">
              <w:rPr>
                <w:rFonts w:ascii="Arial" w:hAnsi="Arial" w:cs="Arial"/>
                <w:sz w:val="20"/>
                <w:szCs w:val="20"/>
              </w:rPr>
              <w:t>– podvozje</w:t>
            </w:r>
          </w:p>
        </w:tc>
        <w:tc>
          <w:tcPr>
            <w:tcW w:w="2126" w:type="dxa"/>
            <w:vAlign w:val="center"/>
          </w:tcPr>
          <w:p w14:paraId="2B235931" w14:textId="77777777" w:rsidR="002E5FE7" w:rsidRDefault="002E5FE7" w:rsidP="00464350">
            <w:pPr>
              <w:jc w:val="center"/>
              <w:rPr>
                <w:rFonts w:ascii="Arial" w:hAnsi="Arial" w:cs="Arial"/>
                <w:bCs/>
                <w:sz w:val="20"/>
                <w:szCs w:val="20"/>
              </w:rPr>
            </w:pPr>
          </w:p>
        </w:tc>
        <w:tc>
          <w:tcPr>
            <w:tcW w:w="993" w:type="dxa"/>
            <w:vAlign w:val="center"/>
          </w:tcPr>
          <w:p w14:paraId="062178B5" w14:textId="77777777" w:rsidR="002E5FE7" w:rsidRDefault="002E5FE7" w:rsidP="00464350">
            <w:pPr>
              <w:jc w:val="center"/>
              <w:rPr>
                <w:rFonts w:ascii="Arial" w:hAnsi="Arial" w:cs="Arial"/>
                <w:bCs/>
                <w:sz w:val="20"/>
                <w:szCs w:val="20"/>
              </w:rPr>
            </w:pPr>
          </w:p>
        </w:tc>
        <w:tc>
          <w:tcPr>
            <w:tcW w:w="1900" w:type="dxa"/>
            <w:vAlign w:val="center"/>
          </w:tcPr>
          <w:p w14:paraId="4D206B4E" w14:textId="77777777" w:rsidR="002E5FE7" w:rsidRDefault="002E5FE7" w:rsidP="00464350">
            <w:pPr>
              <w:jc w:val="center"/>
              <w:rPr>
                <w:rFonts w:ascii="Arial" w:hAnsi="Arial" w:cs="Arial"/>
                <w:bCs/>
                <w:sz w:val="20"/>
                <w:szCs w:val="20"/>
              </w:rPr>
            </w:pPr>
          </w:p>
        </w:tc>
      </w:tr>
      <w:tr w:rsidR="002E5FE7" w14:paraId="4671D191" w14:textId="77777777" w:rsidTr="009D6ACA">
        <w:trPr>
          <w:trHeight w:val="555"/>
        </w:trPr>
        <w:tc>
          <w:tcPr>
            <w:tcW w:w="421" w:type="dxa"/>
            <w:vAlign w:val="center"/>
          </w:tcPr>
          <w:p w14:paraId="3B5097D5" w14:textId="4547C20A" w:rsidR="002E5FE7" w:rsidRDefault="002E5FE7" w:rsidP="00464350">
            <w:pPr>
              <w:jc w:val="center"/>
              <w:rPr>
                <w:rFonts w:ascii="Arial" w:hAnsi="Arial" w:cs="Arial"/>
                <w:bCs/>
                <w:sz w:val="20"/>
                <w:szCs w:val="20"/>
              </w:rPr>
            </w:pPr>
            <w:r>
              <w:rPr>
                <w:rFonts w:ascii="Arial" w:hAnsi="Arial" w:cs="Arial"/>
                <w:bCs/>
                <w:sz w:val="20"/>
                <w:szCs w:val="20"/>
              </w:rPr>
              <w:t>2</w:t>
            </w:r>
          </w:p>
        </w:tc>
        <w:tc>
          <w:tcPr>
            <w:tcW w:w="3685" w:type="dxa"/>
            <w:vAlign w:val="center"/>
          </w:tcPr>
          <w:p w14:paraId="69BEB716" w14:textId="587BAD89" w:rsidR="002E5FE7" w:rsidRPr="009D6ACA" w:rsidRDefault="002E5FE7" w:rsidP="00464350">
            <w:pPr>
              <w:pStyle w:val="Odstavekseznama"/>
              <w:numPr>
                <w:ilvl w:val="0"/>
                <w:numId w:val="39"/>
              </w:numPr>
              <w:ind w:left="312"/>
              <w:rPr>
                <w:rFonts w:ascii="Arial" w:hAnsi="Arial" w:cs="Arial"/>
                <w:bCs/>
                <w:sz w:val="20"/>
                <w:szCs w:val="20"/>
              </w:rPr>
            </w:pPr>
            <w:r w:rsidRPr="009D6ACA">
              <w:rPr>
                <w:rFonts w:ascii="Arial" w:hAnsi="Arial" w:cs="Arial"/>
                <w:sz w:val="20"/>
                <w:szCs w:val="20"/>
              </w:rPr>
              <w:t xml:space="preserve">Nadgradnja vozila </w:t>
            </w:r>
            <w:r w:rsidR="00E26789">
              <w:rPr>
                <w:rFonts w:ascii="Arial" w:hAnsi="Arial" w:cs="Arial"/>
                <w:sz w:val="20"/>
                <w:szCs w:val="20"/>
              </w:rPr>
              <w:t>GVC-3</w:t>
            </w:r>
            <w:r w:rsidRPr="009D6ACA">
              <w:rPr>
                <w:rFonts w:ascii="Arial" w:hAnsi="Arial" w:cs="Arial"/>
                <w:sz w:val="20"/>
                <w:szCs w:val="20"/>
              </w:rPr>
              <w:t xml:space="preserve"> </w:t>
            </w:r>
          </w:p>
        </w:tc>
        <w:tc>
          <w:tcPr>
            <w:tcW w:w="2126" w:type="dxa"/>
            <w:vAlign w:val="center"/>
          </w:tcPr>
          <w:p w14:paraId="5482BC1B" w14:textId="77777777" w:rsidR="002E5FE7" w:rsidRDefault="002E5FE7" w:rsidP="00464350">
            <w:pPr>
              <w:jc w:val="center"/>
              <w:rPr>
                <w:rFonts w:ascii="Arial" w:hAnsi="Arial" w:cs="Arial"/>
                <w:bCs/>
                <w:sz w:val="20"/>
                <w:szCs w:val="20"/>
              </w:rPr>
            </w:pPr>
          </w:p>
        </w:tc>
        <w:tc>
          <w:tcPr>
            <w:tcW w:w="993" w:type="dxa"/>
            <w:vAlign w:val="center"/>
          </w:tcPr>
          <w:p w14:paraId="36772DFA" w14:textId="77777777" w:rsidR="002E5FE7" w:rsidRDefault="002E5FE7" w:rsidP="00464350">
            <w:pPr>
              <w:jc w:val="center"/>
              <w:rPr>
                <w:rFonts w:ascii="Arial" w:hAnsi="Arial" w:cs="Arial"/>
                <w:bCs/>
                <w:sz w:val="20"/>
                <w:szCs w:val="20"/>
              </w:rPr>
            </w:pPr>
          </w:p>
        </w:tc>
        <w:tc>
          <w:tcPr>
            <w:tcW w:w="1900" w:type="dxa"/>
            <w:vAlign w:val="center"/>
          </w:tcPr>
          <w:p w14:paraId="152BA551" w14:textId="77777777" w:rsidR="002E5FE7" w:rsidRDefault="002E5FE7" w:rsidP="00464350">
            <w:pPr>
              <w:jc w:val="center"/>
              <w:rPr>
                <w:rFonts w:ascii="Arial" w:hAnsi="Arial" w:cs="Arial"/>
                <w:bCs/>
                <w:sz w:val="20"/>
                <w:szCs w:val="20"/>
              </w:rPr>
            </w:pPr>
          </w:p>
        </w:tc>
      </w:tr>
      <w:tr w:rsidR="009D6ACA" w14:paraId="42BCC2CE" w14:textId="77777777" w:rsidTr="009D6ACA">
        <w:trPr>
          <w:trHeight w:val="555"/>
        </w:trPr>
        <w:tc>
          <w:tcPr>
            <w:tcW w:w="421" w:type="dxa"/>
            <w:vAlign w:val="center"/>
          </w:tcPr>
          <w:p w14:paraId="481D1770" w14:textId="77777777" w:rsidR="009D6ACA" w:rsidRDefault="009D6ACA" w:rsidP="00464350">
            <w:pPr>
              <w:jc w:val="center"/>
              <w:rPr>
                <w:rFonts w:ascii="Arial" w:hAnsi="Arial" w:cs="Arial"/>
                <w:bCs/>
                <w:sz w:val="20"/>
                <w:szCs w:val="20"/>
              </w:rPr>
            </w:pPr>
          </w:p>
        </w:tc>
        <w:tc>
          <w:tcPr>
            <w:tcW w:w="3685" w:type="dxa"/>
            <w:vAlign w:val="center"/>
          </w:tcPr>
          <w:p w14:paraId="1F18EF4B" w14:textId="70ED37CA" w:rsidR="009D6ACA" w:rsidRPr="009D6ACA" w:rsidRDefault="009D6ACA" w:rsidP="00464350">
            <w:pPr>
              <w:pStyle w:val="Odstavekseznama"/>
              <w:numPr>
                <w:ilvl w:val="0"/>
                <w:numId w:val="39"/>
              </w:numPr>
              <w:ind w:left="312"/>
              <w:rPr>
                <w:rFonts w:ascii="Arial" w:hAnsi="Arial" w:cs="Arial"/>
                <w:sz w:val="20"/>
                <w:szCs w:val="20"/>
              </w:rPr>
            </w:pPr>
            <w:r>
              <w:rPr>
                <w:rFonts w:ascii="Arial" w:hAnsi="Arial" w:cs="Arial"/>
                <w:sz w:val="20"/>
                <w:szCs w:val="20"/>
              </w:rPr>
              <w:t>gasilsko reševalna oprema</w:t>
            </w:r>
          </w:p>
        </w:tc>
        <w:tc>
          <w:tcPr>
            <w:tcW w:w="2126" w:type="dxa"/>
            <w:vAlign w:val="center"/>
          </w:tcPr>
          <w:p w14:paraId="1AA0CE4A" w14:textId="77777777" w:rsidR="009D6ACA" w:rsidRDefault="009D6ACA" w:rsidP="00464350">
            <w:pPr>
              <w:jc w:val="center"/>
              <w:rPr>
                <w:rFonts w:ascii="Arial" w:hAnsi="Arial" w:cs="Arial"/>
                <w:bCs/>
                <w:sz w:val="20"/>
                <w:szCs w:val="20"/>
              </w:rPr>
            </w:pPr>
          </w:p>
        </w:tc>
        <w:tc>
          <w:tcPr>
            <w:tcW w:w="993" w:type="dxa"/>
            <w:vAlign w:val="center"/>
          </w:tcPr>
          <w:p w14:paraId="2616AFA5" w14:textId="77777777" w:rsidR="009D6ACA" w:rsidRDefault="009D6ACA" w:rsidP="00464350">
            <w:pPr>
              <w:jc w:val="center"/>
              <w:rPr>
                <w:rFonts w:ascii="Arial" w:hAnsi="Arial" w:cs="Arial"/>
                <w:bCs/>
                <w:sz w:val="20"/>
                <w:szCs w:val="20"/>
              </w:rPr>
            </w:pPr>
          </w:p>
        </w:tc>
        <w:tc>
          <w:tcPr>
            <w:tcW w:w="1900" w:type="dxa"/>
            <w:vAlign w:val="center"/>
          </w:tcPr>
          <w:p w14:paraId="4F5D20B6" w14:textId="77777777" w:rsidR="009D6ACA" w:rsidRDefault="009D6ACA" w:rsidP="00464350">
            <w:pPr>
              <w:jc w:val="center"/>
              <w:rPr>
                <w:rFonts w:ascii="Arial" w:hAnsi="Arial" w:cs="Arial"/>
                <w:bCs/>
                <w:sz w:val="20"/>
                <w:szCs w:val="20"/>
              </w:rPr>
            </w:pPr>
          </w:p>
        </w:tc>
      </w:tr>
      <w:tr w:rsidR="008E7F45" w:rsidRPr="00510131" w14:paraId="250960CB" w14:textId="77777777" w:rsidTr="009D6ACA">
        <w:trPr>
          <w:trHeight w:val="280"/>
        </w:trPr>
        <w:tc>
          <w:tcPr>
            <w:tcW w:w="4106" w:type="dxa"/>
            <w:gridSpan w:val="2"/>
            <w:shd w:val="clear" w:color="auto" w:fill="D9D9D9" w:themeFill="background1" w:themeFillShade="D9"/>
            <w:vAlign w:val="center"/>
          </w:tcPr>
          <w:p w14:paraId="178189E9" w14:textId="77777777" w:rsidR="008E7F45" w:rsidRPr="00510131" w:rsidRDefault="008E7F45" w:rsidP="00464350">
            <w:pPr>
              <w:jc w:val="center"/>
              <w:rPr>
                <w:rFonts w:ascii="Arial" w:hAnsi="Arial" w:cs="Arial"/>
                <w:b/>
                <w:sz w:val="20"/>
                <w:szCs w:val="20"/>
              </w:rPr>
            </w:pPr>
            <w:r>
              <w:rPr>
                <w:rFonts w:ascii="Arial" w:hAnsi="Arial" w:cs="Arial"/>
                <w:b/>
                <w:sz w:val="20"/>
                <w:szCs w:val="20"/>
              </w:rPr>
              <w:t>Skupaj</w:t>
            </w:r>
          </w:p>
        </w:tc>
        <w:tc>
          <w:tcPr>
            <w:tcW w:w="2126" w:type="dxa"/>
            <w:shd w:val="clear" w:color="auto" w:fill="D9D9D9" w:themeFill="background1" w:themeFillShade="D9"/>
            <w:vAlign w:val="center"/>
          </w:tcPr>
          <w:p w14:paraId="5F946824" w14:textId="77777777" w:rsidR="008E7F45" w:rsidRPr="00510131" w:rsidRDefault="008E7F45" w:rsidP="00464350">
            <w:pPr>
              <w:jc w:val="center"/>
              <w:rPr>
                <w:rFonts w:ascii="Arial" w:hAnsi="Arial" w:cs="Arial"/>
                <w:b/>
                <w:sz w:val="20"/>
                <w:szCs w:val="20"/>
              </w:rPr>
            </w:pPr>
          </w:p>
        </w:tc>
        <w:tc>
          <w:tcPr>
            <w:tcW w:w="993" w:type="dxa"/>
            <w:shd w:val="clear" w:color="auto" w:fill="D9D9D9" w:themeFill="background1" w:themeFillShade="D9"/>
            <w:vAlign w:val="center"/>
          </w:tcPr>
          <w:p w14:paraId="5B6C0544" w14:textId="77777777" w:rsidR="008E7F45" w:rsidRPr="00510131" w:rsidRDefault="008E7F45" w:rsidP="00464350">
            <w:pPr>
              <w:jc w:val="center"/>
              <w:rPr>
                <w:rFonts w:ascii="Arial" w:hAnsi="Arial" w:cs="Arial"/>
                <w:b/>
                <w:sz w:val="20"/>
                <w:szCs w:val="20"/>
              </w:rPr>
            </w:pPr>
          </w:p>
        </w:tc>
        <w:tc>
          <w:tcPr>
            <w:tcW w:w="1900" w:type="dxa"/>
            <w:shd w:val="clear" w:color="auto" w:fill="D9D9D9" w:themeFill="background1" w:themeFillShade="D9"/>
            <w:vAlign w:val="center"/>
          </w:tcPr>
          <w:p w14:paraId="5A12F9E3" w14:textId="77777777" w:rsidR="008E7F45" w:rsidRPr="00510131" w:rsidRDefault="008E7F45" w:rsidP="00464350">
            <w:pPr>
              <w:jc w:val="center"/>
              <w:rPr>
                <w:rFonts w:ascii="Arial" w:hAnsi="Arial" w:cs="Arial"/>
                <w:b/>
                <w:sz w:val="20"/>
                <w:szCs w:val="20"/>
              </w:rPr>
            </w:pPr>
          </w:p>
        </w:tc>
      </w:tr>
    </w:tbl>
    <w:p w14:paraId="35702F85" w14:textId="77777777" w:rsidR="002E5FE7" w:rsidRDefault="002E5FE7" w:rsidP="00464350">
      <w:pPr>
        <w:spacing w:after="0" w:line="240" w:lineRule="auto"/>
        <w:rPr>
          <w:rFonts w:ascii="Arial" w:hAnsi="Arial" w:cs="Arial"/>
          <w:color w:val="000000"/>
          <w:sz w:val="20"/>
          <w:szCs w:val="20"/>
        </w:rPr>
      </w:pPr>
      <w:r w:rsidRPr="007F5666">
        <w:rPr>
          <w:rFonts w:ascii="Arial" w:hAnsi="Arial" w:cs="Arial"/>
          <w:i/>
          <w:color w:val="000000"/>
          <w:sz w:val="20"/>
          <w:szCs w:val="20"/>
        </w:rPr>
        <w:t>opomba</w:t>
      </w:r>
      <w:r w:rsidRPr="00E50720">
        <w:rPr>
          <w:rFonts w:ascii="Arial" w:hAnsi="Arial" w:cs="Arial"/>
          <w:color w:val="000000"/>
          <w:sz w:val="20"/>
          <w:szCs w:val="20"/>
        </w:rPr>
        <w:t xml:space="preserve">: vpišite </w:t>
      </w:r>
      <w:r w:rsidRPr="00E50720">
        <w:rPr>
          <w:rFonts w:ascii="Arial" w:hAnsi="Arial" w:cs="Arial"/>
          <w:b/>
          <w:color w:val="000000"/>
          <w:sz w:val="20"/>
          <w:szCs w:val="20"/>
        </w:rPr>
        <w:t>podatke po vrsticah, za katere oddajate ponudbo</w:t>
      </w:r>
      <w:r>
        <w:rPr>
          <w:rFonts w:ascii="Arial" w:hAnsi="Arial" w:cs="Arial"/>
          <w:color w:val="000000"/>
          <w:sz w:val="20"/>
          <w:szCs w:val="20"/>
        </w:rPr>
        <w:t>! (p</w:t>
      </w:r>
      <w:r w:rsidRPr="004232C4">
        <w:rPr>
          <w:rFonts w:ascii="Arial" w:hAnsi="Arial" w:cs="Arial"/>
          <w:color w:val="000000"/>
          <w:sz w:val="20"/>
          <w:szCs w:val="20"/>
        </w:rPr>
        <w:t xml:space="preserve">onudbo lahko ponudnik odda za posamezen sklop ali za </w:t>
      </w:r>
      <w:r>
        <w:rPr>
          <w:rFonts w:ascii="Arial" w:hAnsi="Arial" w:cs="Arial"/>
          <w:color w:val="000000"/>
          <w:sz w:val="20"/>
          <w:szCs w:val="20"/>
        </w:rPr>
        <w:t>oba sklopa)</w:t>
      </w:r>
    </w:p>
    <w:p w14:paraId="2BDBDBAE" w14:textId="77777777" w:rsidR="002E5FE7" w:rsidRDefault="002E5FE7" w:rsidP="00464350">
      <w:pPr>
        <w:spacing w:after="0" w:line="240" w:lineRule="auto"/>
        <w:jc w:val="both"/>
        <w:rPr>
          <w:rFonts w:ascii="Arial" w:hAnsi="Arial" w:cs="Arial"/>
          <w:color w:val="000000"/>
          <w:sz w:val="20"/>
          <w:szCs w:val="20"/>
        </w:rPr>
      </w:pPr>
    </w:p>
    <w:p w14:paraId="28C55131" w14:textId="03FB9A30" w:rsidR="00DB5184" w:rsidRDefault="002E5FE7" w:rsidP="00464350">
      <w:pPr>
        <w:spacing w:after="0" w:line="240" w:lineRule="auto"/>
        <w:jc w:val="both"/>
        <w:rPr>
          <w:rFonts w:ascii="Arial" w:hAnsi="Arial" w:cs="Arial"/>
          <w:color w:val="000000"/>
          <w:sz w:val="20"/>
          <w:szCs w:val="20"/>
        </w:rPr>
      </w:pPr>
      <w:r w:rsidRPr="00851B33">
        <w:rPr>
          <w:rFonts w:ascii="Arial" w:hAnsi="Arial" w:cs="Arial"/>
          <w:color w:val="000000"/>
          <w:sz w:val="20"/>
          <w:szCs w:val="20"/>
        </w:rPr>
        <w:t xml:space="preserve">Zavezujemo se, da bomo vsa dela izvršili skladno z zahtevami naročnika, </w:t>
      </w:r>
      <w:r w:rsidRPr="000A0B16">
        <w:rPr>
          <w:rFonts w:ascii="Arial" w:hAnsi="Arial" w:cs="Arial"/>
          <w:color w:val="000000"/>
          <w:sz w:val="20"/>
          <w:szCs w:val="20"/>
        </w:rPr>
        <w:t xml:space="preserve">najkasneje </w:t>
      </w:r>
      <w:r w:rsidRPr="005700BD">
        <w:rPr>
          <w:rFonts w:ascii="Arial" w:hAnsi="Arial" w:cs="Arial"/>
          <w:sz w:val="20"/>
          <w:szCs w:val="20"/>
        </w:rPr>
        <w:t xml:space="preserve">v </w:t>
      </w:r>
      <w:r w:rsidR="00FC7C63" w:rsidRPr="00851B33">
        <w:rPr>
          <w:rFonts w:ascii="Arial" w:hAnsi="Arial" w:cs="Arial"/>
          <w:color w:val="000000"/>
          <w:sz w:val="20"/>
          <w:szCs w:val="20"/>
        </w:rPr>
        <w:t xml:space="preserve"> </w:t>
      </w:r>
      <w:r w:rsidR="002B0C08">
        <w:rPr>
          <w:rFonts w:ascii="Arial" w:hAnsi="Arial" w:cs="Arial"/>
          <w:sz w:val="20"/>
          <w:szCs w:val="20"/>
        </w:rPr>
        <w:t xml:space="preserve">roku, določenem v vzorcu </w:t>
      </w:r>
      <w:r w:rsidR="00710271">
        <w:rPr>
          <w:rFonts w:ascii="Arial" w:hAnsi="Arial" w:cs="Arial"/>
          <w:sz w:val="20"/>
          <w:szCs w:val="20"/>
        </w:rPr>
        <w:t>pogodbe</w:t>
      </w:r>
      <w:r w:rsidR="00016B86" w:rsidRPr="00851B33">
        <w:rPr>
          <w:rFonts w:ascii="Arial" w:hAnsi="Arial" w:cs="Arial"/>
          <w:color w:val="000000"/>
          <w:sz w:val="20"/>
          <w:szCs w:val="20"/>
        </w:rPr>
        <w:t>.</w:t>
      </w:r>
      <w:r w:rsidR="00DB5184">
        <w:rPr>
          <w:rFonts w:ascii="Arial" w:hAnsi="Arial" w:cs="Arial"/>
          <w:color w:val="000000"/>
          <w:sz w:val="20"/>
          <w:szCs w:val="20"/>
        </w:rPr>
        <w:t xml:space="preserve"> Ponudbena cena </w:t>
      </w:r>
      <w:r>
        <w:rPr>
          <w:rFonts w:ascii="Arial" w:hAnsi="Arial" w:cs="Arial"/>
          <w:color w:val="000000"/>
          <w:sz w:val="20"/>
          <w:szCs w:val="20"/>
        </w:rPr>
        <w:t>je fiksna</w:t>
      </w:r>
      <w:r w:rsidR="00DB5184">
        <w:rPr>
          <w:rFonts w:ascii="Arial" w:hAnsi="Arial" w:cs="Arial"/>
          <w:color w:val="000000"/>
          <w:sz w:val="20"/>
          <w:szCs w:val="20"/>
        </w:rPr>
        <w:t>.</w:t>
      </w:r>
    </w:p>
    <w:p w14:paraId="37ABA12B" w14:textId="75FC7307" w:rsidR="002E5FE7" w:rsidRDefault="002E5FE7" w:rsidP="00464350">
      <w:pPr>
        <w:spacing w:after="0" w:line="240" w:lineRule="auto"/>
        <w:jc w:val="both"/>
        <w:rPr>
          <w:rFonts w:ascii="Arial" w:hAnsi="Arial" w:cs="Arial"/>
          <w:color w:val="000000"/>
          <w:sz w:val="20"/>
          <w:szCs w:val="20"/>
        </w:rPr>
      </w:pPr>
    </w:p>
    <w:p w14:paraId="56571610" w14:textId="38ADAC3B" w:rsidR="00CF0675" w:rsidRPr="00AE3A7E" w:rsidRDefault="00CF0675" w:rsidP="00CF0675">
      <w:pPr>
        <w:pStyle w:val="Odstavekseznama"/>
        <w:numPr>
          <w:ilvl w:val="0"/>
          <w:numId w:val="2"/>
        </w:numPr>
        <w:spacing w:after="0" w:line="240" w:lineRule="auto"/>
        <w:ind w:left="426"/>
        <w:jc w:val="both"/>
        <w:rPr>
          <w:rFonts w:ascii="Arial" w:hAnsi="Arial" w:cs="Arial"/>
          <w:b/>
          <w:bCs/>
          <w:color w:val="000000"/>
          <w:sz w:val="20"/>
          <w:szCs w:val="20"/>
        </w:rPr>
      </w:pPr>
      <w:r w:rsidRPr="00AE3A7E">
        <w:rPr>
          <w:rFonts w:ascii="Arial" w:hAnsi="Arial" w:cs="Arial"/>
          <w:b/>
          <w:bCs/>
          <w:color w:val="000000"/>
          <w:sz w:val="20"/>
          <w:szCs w:val="20"/>
        </w:rPr>
        <w:t>Ponujena garancijska doba</w:t>
      </w:r>
    </w:p>
    <w:p w14:paraId="65F64F08" w14:textId="77777777" w:rsidR="00CF0675" w:rsidRPr="00AE3A7E" w:rsidRDefault="00CF0675" w:rsidP="00CF0675">
      <w:pPr>
        <w:spacing w:after="0" w:line="240" w:lineRule="auto"/>
        <w:ind w:left="66"/>
        <w:jc w:val="both"/>
        <w:rPr>
          <w:rFonts w:ascii="Arial" w:hAnsi="Arial" w:cs="Arial"/>
          <w:b/>
          <w:bCs/>
          <w:color w:val="000000"/>
          <w:sz w:val="20"/>
          <w:szCs w:val="20"/>
        </w:rPr>
      </w:pPr>
    </w:p>
    <w:tbl>
      <w:tblPr>
        <w:tblStyle w:val="Tabelamrea"/>
        <w:tblW w:w="9067" w:type="dxa"/>
        <w:tblLook w:val="04A0" w:firstRow="1" w:lastRow="0" w:firstColumn="1" w:lastColumn="0" w:noHBand="0" w:noVBand="1"/>
      </w:tblPr>
      <w:tblGrid>
        <w:gridCol w:w="421"/>
        <w:gridCol w:w="5811"/>
        <w:gridCol w:w="2835"/>
      </w:tblGrid>
      <w:tr w:rsidR="00CF0675" w:rsidRPr="00AE3A7E" w14:paraId="02C84EE9" w14:textId="77777777" w:rsidTr="007F5666">
        <w:trPr>
          <w:trHeight w:val="346"/>
        </w:trPr>
        <w:tc>
          <w:tcPr>
            <w:tcW w:w="6232" w:type="dxa"/>
            <w:gridSpan w:val="2"/>
            <w:shd w:val="clear" w:color="auto" w:fill="D9D9D9" w:themeFill="background1" w:themeFillShade="D9"/>
            <w:vAlign w:val="center"/>
          </w:tcPr>
          <w:p w14:paraId="3542E356" w14:textId="77777777" w:rsidR="00CF0675" w:rsidRPr="00AE3A7E" w:rsidRDefault="00CF0675" w:rsidP="0001007D">
            <w:pPr>
              <w:jc w:val="center"/>
              <w:rPr>
                <w:rFonts w:ascii="Arial" w:hAnsi="Arial" w:cs="Arial"/>
                <w:b/>
                <w:sz w:val="20"/>
                <w:szCs w:val="20"/>
              </w:rPr>
            </w:pPr>
            <w:r w:rsidRPr="00AE3A7E">
              <w:rPr>
                <w:rFonts w:ascii="Arial" w:hAnsi="Arial" w:cs="Arial"/>
                <w:b/>
                <w:sz w:val="20"/>
                <w:szCs w:val="20"/>
              </w:rPr>
              <w:t>Sklop</w:t>
            </w:r>
          </w:p>
        </w:tc>
        <w:tc>
          <w:tcPr>
            <w:tcW w:w="2835" w:type="dxa"/>
            <w:shd w:val="clear" w:color="auto" w:fill="D9D9D9" w:themeFill="background1" w:themeFillShade="D9"/>
            <w:vAlign w:val="center"/>
          </w:tcPr>
          <w:p w14:paraId="234E02A6" w14:textId="27E03ADC" w:rsidR="00CF0675" w:rsidRPr="00AE3A7E" w:rsidRDefault="007F5666" w:rsidP="0001007D">
            <w:pPr>
              <w:jc w:val="center"/>
              <w:rPr>
                <w:rFonts w:ascii="Arial" w:hAnsi="Arial" w:cs="Arial"/>
                <w:sz w:val="20"/>
                <w:szCs w:val="20"/>
              </w:rPr>
            </w:pPr>
            <w:r w:rsidRPr="00AE3A7E">
              <w:rPr>
                <w:rFonts w:ascii="Arial" w:hAnsi="Arial" w:cs="Arial"/>
                <w:b/>
                <w:sz w:val="20"/>
                <w:szCs w:val="20"/>
              </w:rPr>
              <w:t>Garancijska doba</w:t>
            </w:r>
            <w:r w:rsidRPr="00AE3A7E">
              <w:rPr>
                <w:rFonts w:ascii="Arial" w:hAnsi="Arial" w:cs="Arial"/>
                <w:sz w:val="20"/>
                <w:szCs w:val="20"/>
              </w:rPr>
              <w:t xml:space="preserve"> (v letih)</w:t>
            </w:r>
          </w:p>
        </w:tc>
      </w:tr>
      <w:tr w:rsidR="00CF0675" w:rsidRPr="00AE3A7E" w14:paraId="24389158" w14:textId="77777777" w:rsidTr="007F5666">
        <w:trPr>
          <w:trHeight w:val="527"/>
        </w:trPr>
        <w:tc>
          <w:tcPr>
            <w:tcW w:w="421" w:type="dxa"/>
            <w:vAlign w:val="center"/>
          </w:tcPr>
          <w:p w14:paraId="5987E163" w14:textId="77777777" w:rsidR="00CF0675" w:rsidRPr="00AE3A7E" w:rsidRDefault="00CF0675" w:rsidP="0001007D">
            <w:pPr>
              <w:jc w:val="center"/>
              <w:rPr>
                <w:rFonts w:ascii="Arial" w:hAnsi="Arial" w:cs="Arial"/>
                <w:bCs/>
                <w:sz w:val="20"/>
                <w:szCs w:val="20"/>
              </w:rPr>
            </w:pPr>
            <w:r w:rsidRPr="00AE3A7E">
              <w:rPr>
                <w:rFonts w:ascii="Arial" w:hAnsi="Arial" w:cs="Arial"/>
                <w:bCs/>
                <w:sz w:val="20"/>
                <w:szCs w:val="20"/>
              </w:rPr>
              <w:t>1</w:t>
            </w:r>
          </w:p>
        </w:tc>
        <w:tc>
          <w:tcPr>
            <w:tcW w:w="5811" w:type="dxa"/>
            <w:vAlign w:val="center"/>
          </w:tcPr>
          <w:p w14:paraId="4CDE7B44" w14:textId="49B153FA" w:rsidR="00CF0675" w:rsidRPr="00AE3A7E" w:rsidRDefault="00CF0675" w:rsidP="0001007D">
            <w:pPr>
              <w:rPr>
                <w:rFonts w:ascii="Arial" w:hAnsi="Arial" w:cs="Arial"/>
                <w:bCs/>
                <w:sz w:val="20"/>
                <w:szCs w:val="20"/>
              </w:rPr>
            </w:pPr>
            <w:r w:rsidRPr="00AE3A7E">
              <w:rPr>
                <w:rFonts w:ascii="Arial" w:hAnsi="Arial" w:cs="Arial"/>
                <w:sz w:val="20"/>
                <w:szCs w:val="20"/>
              </w:rPr>
              <w:t xml:space="preserve">Gasilsko vozilo </w:t>
            </w:r>
            <w:r w:rsidR="00E26789" w:rsidRPr="00AE3A7E">
              <w:rPr>
                <w:rFonts w:ascii="Arial" w:hAnsi="Arial" w:cs="Arial"/>
                <w:sz w:val="20"/>
                <w:szCs w:val="20"/>
              </w:rPr>
              <w:t>GVC-3</w:t>
            </w:r>
            <w:r w:rsidRPr="00AE3A7E">
              <w:rPr>
                <w:rFonts w:ascii="Arial" w:hAnsi="Arial" w:cs="Arial"/>
                <w:sz w:val="20"/>
                <w:szCs w:val="20"/>
              </w:rPr>
              <w:t>– podvozje</w:t>
            </w:r>
          </w:p>
        </w:tc>
        <w:tc>
          <w:tcPr>
            <w:tcW w:w="2835" w:type="dxa"/>
            <w:vAlign w:val="center"/>
          </w:tcPr>
          <w:p w14:paraId="2C49BF31" w14:textId="77777777" w:rsidR="00CF0675" w:rsidRPr="00AE3A7E" w:rsidRDefault="00CF0675" w:rsidP="0001007D">
            <w:pPr>
              <w:jc w:val="center"/>
              <w:rPr>
                <w:rFonts w:ascii="Arial" w:hAnsi="Arial" w:cs="Arial"/>
                <w:bCs/>
                <w:sz w:val="20"/>
                <w:szCs w:val="20"/>
              </w:rPr>
            </w:pPr>
          </w:p>
        </w:tc>
      </w:tr>
      <w:tr w:rsidR="00CF0675" w:rsidRPr="00AE3A7E" w14:paraId="6FC1C576" w14:textId="77777777" w:rsidTr="007F5666">
        <w:trPr>
          <w:trHeight w:val="555"/>
        </w:trPr>
        <w:tc>
          <w:tcPr>
            <w:tcW w:w="421" w:type="dxa"/>
            <w:vAlign w:val="center"/>
          </w:tcPr>
          <w:p w14:paraId="292CAEF1" w14:textId="77777777" w:rsidR="00CF0675" w:rsidRPr="00AE3A7E" w:rsidRDefault="00CF0675" w:rsidP="0001007D">
            <w:pPr>
              <w:jc w:val="center"/>
              <w:rPr>
                <w:rFonts w:ascii="Arial" w:hAnsi="Arial" w:cs="Arial"/>
                <w:bCs/>
                <w:sz w:val="20"/>
                <w:szCs w:val="20"/>
              </w:rPr>
            </w:pPr>
            <w:r w:rsidRPr="00AE3A7E">
              <w:rPr>
                <w:rFonts w:ascii="Arial" w:hAnsi="Arial" w:cs="Arial"/>
                <w:bCs/>
                <w:sz w:val="20"/>
                <w:szCs w:val="20"/>
              </w:rPr>
              <w:t>2</w:t>
            </w:r>
          </w:p>
        </w:tc>
        <w:tc>
          <w:tcPr>
            <w:tcW w:w="5811" w:type="dxa"/>
            <w:vAlign w:val="center"/>
          </w:tcPr>
          <w:p w14:paraId="32402274" w14:textId="26BA6C7C" w:rsidR="00CF0675" w:rsidRPr="00AE3A7E" w:rsidRDefault="00CF0675" w:rsidP="00CF0675">
            <w:pPr>
              <w:pStyle w:val="Odstavekseznama"/>
              <w:numPr>
                <w:ilvl w:val="0"/>
                <w:numId w:val="40"/>
              </w:numPr>
              <w:ind w:left="312"/>
              <w:rPr>
                <w:rFonts w:ascii="Arial" w:hAnsi="Arial" w:cs="Arial"/>
                <w:bCs/>
                <w:sz w:val="20"/>
                <w:szCs w:val="20"/>
              </w:rPr>
            </w:pPr>
            <w:r w:rsidRPr="00AE3A7E">
              <w:rPr>
                <w:rFonts w:ascii="Arial" w:hAnsi="Arial" w:cs="Arial"/>
                <w:sz w:val="20"/>
                <w:szCs w:val="20"/>
              </w:rPr>
              <w:t xml:space="preserve">Nadgradnja vozila </w:t>
            </w:r>
            <w:r w:rsidR="00E26789" w:rsidRPr="00AE3A7E">
              <w:rPr>
                <w:rFonts w:ascii="Arial" w:hAnsi="Arial" w:cs="Arial"/>
                <w:sz w:val="20"/>
                <w:szCs w:val="20"/>
              </w:rPr>
              <w:t>GVC-3</w:t>
            </w:r>
            <w:r w:rsidRPr="00AE3A7E">
              <w:rPr>
                <w:rFonts w:ascii="Arial" w:hAnsi="Arial" w:cs="Arial"/>
                <w:sz w:val="20"/>
                <w:szCs w:val="20"/>
              </w:rPr>
              <w:t xml:space="preserve"> </w:t>
            </w:r>
          </w:p>
        </w:tc>
        <w:tc>
          <w:tcPr>
            <w:tcW w:w="2835" w:type="dxa"/>
            <w:vAlign w:val="center"/>
          </w:tcPr>
          <w:p w14:paraId="2CCA80F3" w14:textId="77777777" w:rsidR="00CF0675" w:rsidRPr="00AE3A7E" w:rsidRDefault="00CF0675" w:rsidP="0001007D">
            <w:pPr>
              <w:jc w:val="center"/>
              <w:rPr>
                <w:rFonts w:ascii="Arial" w:hAnsi="Arial" w:cs="Arial"/>
                <w:bCs/>
                <w:sz w:val="20"/>
                <w:szCs w:val="20"/>
              </w:rPr>
            </w:pPr>
          </w:p>
        </w:tc>
      </w:tr>
      <w:tr w:rsidR="00CF0675" w:rsidRPr="00AE3A7E" w14:paraId="7B6F6228" w14:textId="77777777" w:rsidTr="007F5666">
        <w:trPr>
          <w:trHeight w:val="555"/>
        </w:trPr>
        <w:tc>
          <w:tcPr>
            <w:tcW w:w="421" w:type="dxa"/>
            <w:vAlign w:val="center"/>
          </w:tcPr>
          <w:p w14:paraId="77C1423D" w14:textId="77777777" w:rsidR="00CF0675" w:rsidRPr="00AE3A7E" w:rsidRDefault="00CF0675" w:rsidP="0001007D">
            <w:pPr>
              <w:jc w:val="center"/>
              <w:rPr>
                <w:rFonts w:ascii="Arial" w:hAnsi="Arial" w:cs="Arial"/>
                <w:bCs/>
                <w:sz w:val="20"/>
                <w:szCs w:val="20"/>
              </w:rPr>
            </w:pPr>
          </w:p>
        </w:tc>
        <w:tc>
          <w:tcPr>
            <w:tcW w:w="5811" w:type="dxa"/>
            <w:vAlign w:val="center"/>
          </w:tcPr>
          <w:p w14:paraId="4C172076" w14:textId="77777777" w:rsidR="00CF0675" w:rsidRPr="00AE3A7E" w:rsidRDefault="00CF0675" w:rsidP="00CF0675">
            <w:pPr>
              <w:pStyle w:val="Odstavekseznama"/>
              <w:numPr>
                <w:ilvl w:val="0"/>
                <w:numId w:val="40"/>
              </w:numPr>
              <w:ind w:left="312"/>
              <w:rPr>
                <w:rFonts w:ascii="Arial" w:hAnsi="Arial" w:cs="Arial"/>
                <w:sz w:val="20"/>
                <w:szCs w:val="20"/>
              </w:rPr>
            </w:pPr>
            <w:r w:rsidRPr="00AE3A7E">
              <w:rPr>
                <w:rFonts w:ascii="Arial" w:hAnsi="Arial" w:cs="Arial"/>
                <w:sz w:val="20"/>
                <w:szCs w:val="20"/>
              </w:rPr>
              <w:t>gasilsko reševalna oprema</w:t>
            </w:r>
          </w:p>
        </w:tc>
        <w:tc>
          <w:tcPr>
            <w:tcW w:w="2835" w:type="dxa"/>
            <w:vAlign w:val="center"/>
          </w:tcPr>
          <w:p w14:paraId="0F9FAAFD" w14:textId="77777777" w:rsidR="00CF0675" w:rsidRPr="00AE3A7E" w:rsidRDefault="00CF0675" w:rsidP="0001007D">
            <w:pPr>
              <w:jc w:val="center"/>
              <w:rPr>
                <w:rFonts w:ascii="Arial" w:hAnsi="Arial" w:cs="Arial"/>
                <w:bCs/>
                <w:sz w:val="20"/>
                <w:szCs w:val="20"/>
              </w:rPr>
            </w:pPr>
          </w:p>
        </w:tc>
      </w:tr>
    </w:tbl>
    <w:p w14:paraId="69DD599B" w14:textId="28B26B2E" w:rsidR="00CF0675" w:rsidRDefault="00CF0675" w:rsidP="007F5666">
      <w:pPr>
        <w:spacing w:after="0" w:line="240" w:lineRule="auto"/>
        <w:jc w:val="both"/>
        <w:rPr>
          <w:rFonts w:ascii="Arial" w:hAnsi="Arial" w:cs="Arial"/>
          <w:color w:val="000000"/>
          <w:sz w:val="20"/>
          <w:szCs w:val="20"/>
        </w:rPr>
      </w:pPr>
      <w:r w:rsidRPr="00AE3A7E">
        <w:rPr>
          <w:rFonts w:ascii="Arial" w:hAnsi="Arial" w:cs="Arial"/>
          <w:i/>
          <w:color w:val="000000"/>
          <w:sz w:val="20"/>
          <w:szCs w:val="20"/>
        </w:rPr>
        <w:t>opomba</w:t>
      </w:r>
      <w:r w:rsidRPr="00AE3A7E">
        <w:rPr>
          <w:rFonts w:ascii="Arial" w:hAnsi="Arial" w:cs="Arial"/>
          <w:color w:val="000000"/>
          <w:sz w:val="20"/>
          <w:szCs w:val="20"/>
        </w:rPr>
        <w:t xml:space="preserve">: vpišite </w:t>
      </w:r>
      <w:r w:rsidRPr="00AE3A7E">
        <w:rPr>
          <w:rFonts w:ascii="Arial" w:hAnsi="Arial" w:cs="Arial"/>
          <w:b/>
          <w:color w:val="000000"/>
          <w:sz w:val="20"/>
          <w:szCs w:val="20"/>
        </w:rPr>
        <w:t>podatke po vrsticah, za katere oddajate ponudbo</w:t>
      </w:r>
      <w:r w:rsidRPr="00AE3A7E">
        <w:rPr>
          <w:rFonts w:ascii="Arial" w:hAnsi="Arial" w:cs="Arial"/>
          <w:color w:val="000000"/>
          <w:sz w:val="20"/>
          <w:szCs w:val="20"/>
        </w:rPr>
        <w:t>! (ponudbo lahko ponudnik odda za posamezen</w:t>
      </w:r>
      <w:r w:rsidRPr="004232C4">
        <w:rPr>
          <w:rFonts w:ascii="Arial" w:hAnsi="Arial" w:cs="Arial"/>
          <w:color w:val="000000"/>
          <w:sz w:val="20"/>
          <w:szCs w:val="20"/>
        </w:rPr>
        <w:t xml:space="preserve"> sklop ali za </w:t>
      </w:r>
      <w:r>
        <w:rPr>
          <w:rFonts w:ascii="Arial" w:hAnsi="Arial" w:cs="Arial"/>
          <w:color w:val="000000"/>
          <w:sz w:val="20"/>
          <w:szCs w:val="20"/>
        </w:rPr>
        <w:t>oba sklopa)</w:t>
      </w:r>
      <w:r w:rsidR="007F5666">
        <w:rPr>
          <w:rFonts w:ascii="Arial" w:hAnsi="Arial" w:cs="Arial"/>
          <w:color w:val="000000"/>
          <w:sz w:val="20"/>
          <w:szCs w:val="20"/>
        </w:rPr>
        <w:t xml:space="preserve">. </w:t>
      </w:r>
      <w:r w:rsidR="007F5666" w:rsidRPr="007F5666">
        <w:rPr>
          <w:rFonts w:ascii="Arial" w:hAnsi="Arial" w:cs="Arial"/>
          <w:color w:val="000000"/>
          <w:sz w:val="20"/>
          <w:szCs w:val="20"/>
        </w:rPr>
        <w:t>Minimalni zahtevani garancijski rok je 2 leti (24 mesecev).</w:t>
      </w:r>
    </w:p>
    <w:p w14:paraId="56853CB3" w14:textId="77777777" w:rsidR="007F5666" w:rsidRDefault="007F5666" w:rsidP="007F5666">
      <w:pPr>
        <w:spacing w:after="0" w:line="240" w:lineRule="auto"/>
        <w:jc w:val="both"/>
        <w:rPr>
          <w:rFonts w:ascii="Arial" w:hAnsi="Arial" w:cs="Arial"/>
          <w:color w:val="000000"/>
          <w:sz w:val="20"/>
          <w:szCs w:val="20"/>
        </w:rPr>
      </w:pPr>
    </w:p>
    <w:p w14:paraId="43256DAA" w14:textId="77777777" w:rsidR="00E35EDA" w:rsidRPr="00851B33" w:rsidRDefault="00327620" w:rsidP="00464350">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Rok veljavnosti ponudbe</w:t>
      </w:r>
    </w:p>
    <w:p w14:paraId="0DECF524" w14:textId="77777777" w:rsidR="00BC682E" w:rsidRPr="00851B33" w:rsidRDefault="00BC682E" w:rsidP="00464350">
      <w:pPr>
        <w:spacing w:after="0" w:line="240" w:lineRule="auto"/>
        <w:jc w:val="both"/>
        <w:rPr>
          <w:rFonts w:ascii="Arial" w:hAnsi="Arial" w:cs="Arial"/>
          <w:color w:val="000000"/>
          <w:sz w:val="20"/>
          <w:szCs w:val="20"/>
        </w:rPr>
      </w:pPr>
    </w:p>
    <w:p w14:paraId="56852C82" w14:textId="3C930B71" w:rsidR="00E35EDA" w:rsidRPr="00851B33" w:rsidRDefault="00327620" w:rsidP="00464350">
      <w:pPr>
        <w:spacing w:after="0" w:line="240" w:lineRule="auto"/>
        <w:jc w:val="both"/>
        <w:rPr>
          <w:rFonts w:ascii="Arial" w:hAnsi="Arial" w:cs="Arial"/>
          <w:sz w:val="20"/>
          <w:szCs w:val="20"/>
        </w:rPr>
      </w:pPr>
      <w:r w:rsidRPr="005700BD">
        <w:rPr>
          <w:rFonts w:ascii="Arial" w:hAnsi="Arial" w:cs="Arial"/>
          <w:color w:val="000000"/>
          <w:sz w:val="20"/>
          <w:szCs w:val="20"/>
        </w:rPr>
        <w:t xml:space="preserve">Ponudba velja </w:t>
      </w:r>
      <w:r w:rsidR="00BA7088" w:rsidRPr="005700BD">
        <w:rPr>
          <w:rFonts w:ascii="Arial" w:hAnsi="Arial" w:cs="Arial"/>
          <w:b/>
          <w:color w:val="000000"/>
          <w:sz w:val="20"/>
          <w:szCs w:val="20"/>
        </w:rPr>
        <w:t xml:space="preserve">najmanj </w:t>
      </w:r>
      <w:r w:rsidR="002B0C08">
        <w:rPr>
          <w:rFonts w:ascii="Arial" w:hAnsi="Arial" w:cs="Arial"/>
          <w:b/>
          <w:color w:val="000000"/>
          <w:sz w:val="20"/>
          <w:szCs w:val="20"/>
        </w:rPr>
        <w:t>9</w:t>
      </w:r>
      <w:r w:rsidR="00FC7C63" w:rsidRPr="005700BD">
        <w:rPr>
          <w:rFonts w:ascii="Arial" w:hAnsi="Arial" w:cs="Arial"/>
          <w:b/>
          <w:color w:val="000000"/>
          <w:sz w:val="20"/>
          <w:szCs w:val="20"/>
        </w:rPr>
        <w:t>0</w:t>
      </w:r>
      <w:r w:rsidRPr="005700BD">
        <w:rPr>
          <w:rFonts w:ascii="Arial" w:hAnsi="Arial" w:cs="Arial"/>
          <w:b/>
          <w:color w:val="000000"/>
          <w:sz w:val="20"/>
          <w:szCs w:val="20"/>
        </w:rPr>
        <w:t xml:space="preserve"> dni</w:t>
      </w:r>
      <w:r w:rsidR="00647CA5" w:rsidRPr="005700BD">
        <w:rPr>
          <w:rFonts w:ascii="Arial" w:hAnsi="Arial" w:cs="Arial"/>
          <w:color w:val="000000"/>
          <w:sz w:val="20"/>
          <w:szCs w:val="20"/>
        </w:rPr>
        <w:t xml:space="preserve"> </w:t>
      </w:r>
      <w:r w:rsidRPr="005700BD">
        <w:rPr>
          <w:rFonts w:ascii="Arial" w:hAnsi="Arial" w:cs="Arial"/>
          <w:color w:val="000000"/>
          <w:sz w:val="20"/>
          <w:szCs w:val="20"/>
        </w:rPr>
        <w:t>od roka za predložitev ponudb.</w:t>
      </w:r>
    </w:p>
    <w:p w14:paraId="4E096D8A" w14:textId="77777777" w:rsidR="00851B33" w:rsidRDefault="00851B33" w:rsidP="00464350">
      <w:pPr>
        <w:spacing w:after="0" w:line="240" w:lineRule="auto"/>
        <w:jc w:val="both"/>
        <w:rPr>
          <w:rFonts w:ascii="Arial" w:hAnsi="Arial" w:cs="Arial"/>
          <w:color w:val="000000"/>
          <w:sz w:val="20"/>
          <w:szCs w:val="20"/>
        </w:rPr>
      </w:pPr>
    </w:p>
    <w:p w14:paraId="5ABC19B4" w14:textId="77777777" w:rsidR="00A86279" w:rsidRPr="00851B33" w:rsidRDefault="00327620" w:rsidP="00464350">
      <w:pPr>
        <w:spacing w:after="0" w:line="240" w:lineRule="auto"/>
        <w:jc w:val="both"/>
        <w:rPr>
          <w:rFonts w:ascii="Arial" w:hAnsi="Arial" w:cs="Arial"/>
          <w:color w:val="000000"/>
          <w:sz w:val="20"/>
          <w:szCs w:val="20"/>
        </w:rPr>
      </w:pPr>
      <w:r w:rsidRPr="00851B33">
        <w:rPr>
          <w:rFonts w:ascii="Arial" w:hAnsi="Arial" w:cs="Arial"/>
          <w:color w:val="000000"/>
          <w:sz w:val="20"/>
          <w:szCs w:val="20"/>
        </w:rPr>
        <w:t>Ponudba mora biti veljavna najmanj do navedenega roka. Prekratka veljavnost ponudbe pomeni razlog za zavrnitev ponudbe.</w:t>
      </w:r>
    </w:p>
    <w:p w14:paraId="7D32EEAC" w14:textId="77777777" w:rsidR="008051E3" w:rsidRPr="00851B33" w:rsidRDefault="008051E3" w:rsidP="00464350">
      <w:pPr>
        <w:spacing w:after="0" w:line="240" w:lineRule="auto"/>
        <w:jc w:val="both"/>
        <w:rPr>
          <w:rFonts w:ascii="Arial" w:hAnsi="Arial" w:cs="Arial"/>
          <w:sz w:val="20"/>
          <w:szCs w:val="20"/>
        </w:rPr>
      </w:pPr>
    </w:p>
    <w:p w14:paraId="25FB25FC" w14:textId="77777777" w:rsidR="00E35EDA" w:rsidRPr="00851B33" w:rsidRDefault="00327620" w:rsidP="00464350">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Podatki o plačilu</w:t>
      </w:r>
    </w:p>
    <w:p w14:paraId="2EED04CC" w14:textId="77777777" w:rsidR="00BC682E" w:rsidRPr="00851B33" w:rsidRDefault="00BC682E" w:rsidP="00464350">
      <w:pPr>
        <w:spacing w:after="0" w:line="240" w:lineRule="auto"/>
        <w:ind w:left="66"/>
        <w:jc w:val="both"/>
        <w:rPr>
          <w:rFonts w:ascii="Arial" w:hAnsi="Arial" w:cs="Arial"/>
          <w:b/>
          <w:bCs/>
          <w:color w:val="000000"/>
          <w:sz w:val="20"/>
          <w:szCs w:val="20"/>
        </w:rPr>
      </w:pPr>
    </w:p>
    <w:p w14:paraId="55DDCE30" w14:textId="77777777" w:rsidR="00E35EDA" w:rsidRDefault="00327620" w:rsidP="00464350">
      <w:pPr>
        <w:spacing w:after="0" w:line="240" w:lineRule="auto"/>
        <w:jc w:val="both"/>
        <w:rPr>
          <w:rFonts w:ascii="Arial" w:hAnsi="Arial" w:cs="Arial"/>
          <w:color w:val="000000"/>
          <w:sz w:val="20"/>
          <w:szCs w:val="20"/>
        </w:rPr>
      </w:pPr>
      <w:r w:rsidRPr="00851B33">
        <w:rPr>
          <w:rFonts w:ascii="Arial" w:hAnsi="Arial" w:cs="Arial"/>
          <w:color w:val="000000"/>
          <w:sz w:val="20"/>
          <w:szCs w:val="20"/>
        </w:rPr>
        <w:t>Plačila se opravijo na podlagi izdanih računov. Rok plačila je 30 dni od datuma prejema računa. Če naročnik izpodbija del zneska, je dolžan plačati nesporni del zneska. Roki plačil podizvajalcem so enaki kot za izvajalca.</w:t>
      </w:r>
    </w:p>
    <w:p w14:paraId="2FB8CC25" w14:textId="77777777" w:rsidR="00CA34E1" w:rsidRDefault="00CA34E1" w:rsidP="00464350">
      <w:pPr>
        <w:spacing w:after="0" w:line="240" w:lineRule="auto"/>
        <w:jc w:val="both"/>
        <w:rPr>
          <w:rFonts w:ascii="Arial" w:hAnsi="Arial" w:cs="Arial"/>
          <w:color w:val="000000"/>
          <w:sz w:val="20"/>
          <w:szCs w:val="20"/>
        </w:rPr>
      </w:pPr>
    </w:p>
    <w:p w14:paraId="5F7C725E" w14:textId="14254F85" w:rsidR="00CA34E1" w:rsidRDefault="00CA34E1" w:rsidP="00464350">
      <w:pPr>
        <w:pStyle w:val="Odstavekseznama"/>
        <w:numPr>
          <w:ilvl w:val="0"/>
          <w:numId w:val="2"/>
        </w:numPr>
        <w:spacing w:after="0" w:line="240" w:lineRule="auto"/>
        <w:jc w:val="both"/>
        <w:rPr>
          <w:rFonts w:ascii="Arial" w:hAnsi="Arial" w:cs="Arial"/>
          <w:b/>
          <w:bCs/>
          <w:color w:val="000000"/>
          <w:sz w:val="20"/>
          <w:szCs w:val="20"/>
        </w:rPr>
      </w:pPr>
      <w:r w:rsidRPr="00D173A5">
        <w:rPr>
          <w:rFonts w:ascii="Arial" w:hAnsi="Arial" w:cs="Arial"/>
          <w:b/>
          <w:bCs/>
          <w:color w:val="000000"/>
          <w:sz w:val="20"/>
          <w:szCs w:val="20"/>
        </w:rPr>
        <w:t>Izjavljamo, da:</w:t>
      </w:r>
    </w:p>
    <w:p w14:paraId="443C7290" w14:textId="77777777" w:rsidR="00CA34E1" w:rsidRPr="00D173A5" w:rsidRDefault="00CA34E1" w:rsidP="00464350">
      <w:pPr>
        <w:spacing w:after="0" w:line="240" w:lineRule="auto"/>
        <w:jc w:val="both"/>
        <w:rPr>
          <w:rFonts w:ascii="Arial" w:hAnsi="Arial" w:cs="Arial"/>
          <w:b/>
          <w:bCs/>
          <w:color w:val="000000"/>
          <w:sz w:val="20"/>
          <w:szCs w:val="20"/>
        </w:rPr>
      </w:pPr>
    </w:p>
    <w:p w14:paraId="5E03E629" w14:textId="77777777" w:rsidR="00CA34E1" w:rsidRPr="00D173A5" w:rsidRDefault="00CA34E1" w:rsidP="00464350">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pri izračunu ponudbene cene upoštevali vse stroške, vezane na izvedbo javnega naročila, kot so stroški dela, materialni stroški, potni stroški in dnevnice, ostali strošk</w:t>
      </w:r>
      <w:r>
        <w:rPr>
          <w:rFonts w:ascii="Arial" w:hAnsi="Arial" w:cs="Arial"/>
          <w:bCs/>
          <w:sz w:val="20"/>
          <w:szCs w:val="20"/>
        </w:rPr>
        <w:t>i, ki vplivajo na izračun cene;</w:t>
      </w:r>
    </w:p>
    <w:p w14:paraId="56A1A9A8" w14:textId="77777777" w:rsidR="00CA34E1" w:rsidRPr="00D173A5" w:rsidRDefault="00CA34E1" w:rsidP="00464350">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pri izračunu cene upoštevali vse pogoje in zahteve naro</w:t>
      </w:r>
      <w:r>
        <w:rPr>
          <w:rFonts w:ascii="Arial" w:hAnsi="Arial" w:cs="Arial"/>
          <w:bCs/>
          <w:sz w:val="20"/>
          <w:szCs w:val="20"/>
        </w:rPr>
        <w:t>čnika iz razpisne dokumentacije;</w:t>
      </w:r>
    </w:p>
    <w:p w14:paraId="12F6680D" w14:textId="77777777" w:rsidR="00CA34E1" w:rsidRPr="00D173A5" w:rsidRDefault="00CA34E1" w:rsidP="00464350">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sezna</w:t>
      </w:r>
      <w:r>
        <w:rPr>
          <w:rFonts w:ascii="Arial" w:hAnsi="Arial" w:cs="Arial"/>
          <w:bCs/>
          <w:sz w:val="20"/>
          <w:szCs w:val="20"/>
        </w:rPr>
        <w:t>njeni s tem, da je cena fiksna;</w:t>
      </w:r>
    </w:p>
    <w:p w14:paraId="12028248" w14:textId="509F09CC" w:rsidR="00CA34E1" w:rsidRDefault="00CA34E1" w:rsidP="00464350">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41B70593" w14:textId="09F81E37" w:rsidR="00644248" w:rsidRDefault="00644248" w:rsidP="00464350">
      <w:pPr>
        <w:spacing w:after="0" w:line="240" w:lineRule="auto"/>
        <w:jc w:val="both"/>
        <w:rPr>
          <w:rFonts w:ascii="Arial" w:hAnsi="Arial" w:cs="Arial"/>
          <w:color w:val="000000"/>
          <w:sz w:val="20"/>
          <w:szCs w:val="20"/>
        </w:rPr>
      </w:pPr>
    </w:p>
    <w:p w14:paraId="66C4DED6" w14:textId="5ABE5523" w:rsidR="00947A6B" w:rsidRPr="00644248" w:rsidRDefault="0085356C" w:rsidP="00464350">
      <w:pPr>
        <w:spacing w:after="0" w:line="240" w:lineRule="auto"/>
        <w:jc w:val="both"/>
        <w:rPr>
          <w:rFonts w:ascii="Arial" w:hAnsi="Arial" w:cs="Arial"/>
          <w:color w:val="000000"/>
          <w:sz w:val="20"/>
          <w:szCs w:val="20"/>
        </w:rPr>
      </w:pPr>
      <w:r>
        <w:rPr>
          <w:rFonts w:ascii="Arial" w:hAnsi="Arial" w:cs="Arial"/>
          <w:color w:val="000000"/>
          <w:sz w:val="20"/>
          <w:szCs w:val="20"/>
        </w:rPr>
        <w:t>Z oddajo zavezujoče ponudbe</w:t>
      </w:r>
      <w:r w:rsidR="00644248" w:rsidRPr="00644248">
        <w:rPr>
          <w:rFonts w:ascii="Arial" w:hAnsi="Arial" w:cs="Arial"/>
          <w:color w:val="000000"/>
          <w:sz w:val="20"/>
          <w:szCs w:val="20"/>
        </w:rPr>
        <w:t xml:space="preserve">, oddane v e-JN sistem, </w:t>
      </w:r>
      <w:r w:rsidR="00644248">
        <w:rPr>
          <w:rFonts w:ascii="Arial" w:hAnsi="Arial" w:cs="Arial"/>
          <w:color w:val="000000"/>
          <w:sz w:val="20"/>
          <w:szCs w:val="20"/>
        </w:rPr>
        <w:t xml:space="preserve">potrjujemo, da smo seznanjeni </w:t>
      </w:r>
      <w:r w:rsidR="00644248" w:rsidRPr="00644248">
        <w:rPr>
          <w:rFonts w:ascii="Arial" w:hAnsi="Arial" w:cs="Arial"/>
          <w:color w:val="000000"/>
          <w:sz w:val="20"/>
          <w:szCs w:val="20"/>
        </w:rPr>
        <w:t xml:space="preserve">z vzorcem </w:t>
      </w:r>
      <w:r w:rsidR="00E26789">
        <w:rPr>
          <w:rFonts w:ascii="Arial" w:hAnsi="Arial" w:cs="Arial"/>
          <w:color w:val="000000"/>
          <w:sz w:val="20"/>
          <w:szCs w:val="20"/>
        </w:rPr>
        <w:t>pogodbe in finančnih zavarovanj, ki so</w:t>
      </w:r>
      <w:r w:rsidR="00644248" w:rsidRPr="00644248">
        <w:rPr>
          <w:rFonts w:ascii="Arial" w:hAnsi="Arial" w:cs="Arial"/>
          <w:color w:val="000000"/>
          <w:sz w:val="20"/>
          <w:szCs w:val="20"/>
        </w:rPr>
        <w:t xml:space="preserve"> sestavni del dokumentacije v zvezi z oddajo javnega naročila</w:t>
      </w:r>
      <w:r w:rsidR="00644248">
        <w:rPr>
          <w:rFonts w:ascii="Arial" w:hAnsi="Arial" w:cs="Arial"/>
          <w:color w:val="000000"/>
          <w:sz w:val="20"/>
          <w:szCs w:val="20"/>
        </w:rPr>
        <w:t xml:space="preserve"> in j</w:t>
      </w:r>
      <w:r w:rsidR="00E26789">
        <w:rPr>
          <w:rFonts w:ascii="Arial" w:hAnsi="Arial" w:cs="Arial"/>
          <w:color w:val="000000"/>
          <w:sz w:val="20"/>
          <w:szCs w:val="20"/>
        </w:rPr>
        <w:t>ih</w:t>
      </w:r>
      <w:r w:rsidR="00644248">
        <w:rPr>
          <w:rFonts w:ascii="Arial" w:hAnsi="Arial" w:cs="Arial"/>
          <w:color w:val="000000"/>
          <w:sz w:val="20"/>
          <w:szCs w:val="20"/>
        </w:rPr>
        <w:t xml:space="preserve"> kot tako sprejemamo.</w:t>
      </w:r>
    </w:p>
    <w:p w14:paraId="17521D46" w14:textId="77777777" w:rsidR="00644248" w:rsidRDefault="00644248" w:rsidP="00464350">
      <w:pPr>
        <w:spacing w:after="0" w:line="240" w:lineRule="auto"/>
        <w:jc w:val="both"/>
        <w:rPr>
          <w:rFonts w:ascii="Arial" w:hAnsi="Arial" w:cs="Arial"/>
          <w:color w:val="000000"/>
          <w:sz w:val="20"/>
          <w:szCs w:val="20"/>
        </w:rPr>
      </w:pPr>
    </w:p>
    <w:p w14:paraId="29A596FA" w14:textId="255DB76A" w:rsidR="00947A6B" w:rsidRDefault="00947A6B" w:rsidP="00464350">
      <w:pPr>
        <w:spacing w:after="0" w:line="240" w:lineRule="auto"/>
        <w:jc w:val="both"/>
        <w:rPr>
          <w:rFonts w:ascii="Arial" w:hAnsi="Arial" w:cs="Arial"/>
          <w:color w:val="000000"/>
          <w:sz w:val="20"/>
          <w:szCs w:val="20"/>
        </w:rPr>
      </w:pPr>
      <w:r w:rsidRPr="00851B33">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41334402" w14:textId="5E721F2C" w:rsidR="00947A6B" w:rsidRDefault="00947A6B" w:rsidP="00464350">
      <w:pPr>
        <w:spacing w:after="0" w:line="240" w:lineRule="auto"/>
        <w:rPr>
          <w:rFonts w:ascii="Arial" w:hAnsi="Arial" w:cs="Arial"/>
          <w:bCs/>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85356C" w:rsidRPr="009860EA" w14:paraId="0B2E913D" w14:textId="77777777" w:rsidTr="00255F38">
        <w:tc>
          <w:tcPr>
            <w:tcW w:w="4080" w:type="dxa"/>
            <w:tcMar>
              <w:top w:w="75" w:type="dxa"/>
              <w:bottom w:w="75" w:type="dxa"/>
            </w:tcMar>
            <w:vAlign w:val="center"/>
          </w:tcPr>
          <w:p w14:paraId="5F939C66" w14:textId="77777777" w:rsidR="0085356C" w:rsidRPr="009860EA" w:rsidRDefault="0085356C" w:rsidP="00464350">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3CE3D351" w14:textId="77777777" w:rsidR="0085356C" w:rsidRPr="009860EA" w:rsidRDefault="0085356C" w:rsidP="00464350">
            <w:pPr>
              <w:rPr>
                <w:rFonts w:ascii="Arial" w:hAnsi="Arial" w:cs="Arial"/>
                <w:sz w:val="20"/>
                <w:szCs w:val="20"/>
              </w:rPr>
            </w:pPr>
            <w:r w:rsidRPr="009860EA">
              <w:rPr>
                <w:rFonts w:ascii="Arial" w:hAnsi="Arial" w:cs="Arial"/>
                <w:color w:val="000000"/>
                <w:position w:val="-2"/>
                <w:sz w:val="20"/>
                <w:szCs w:val="20"/>
              </w:rPr>
              <w:t>Ime in priimek: _____________________</w:t>
            </w:r>
          </w:p>
        </w:tc>
      </w:tr>
    </w:tbl>
    <w:p w14:paraId="5531CF48" w14:textId="77777777" w:rsidR="00A87B26" w:rsidRDefault="00A87B26" w:rsidP="00464350">
      <w:pPr>
        <w:spacing w:after="0" w:line="240" w:lineRule="auto"/>
        <w:rPr>
          <w:rFonts w:ascii="Arial" w:hAnsi="Arial" w:cs="Arial"/>
          <w:bCs/>
          <w:sz w:val="20"/>
          <w:szCs w:val="20"/>
        </w:rPr>
        <w:sectPr w:rsidR="00A87B26" w:rsidSect="00983267">
          <w:footerReference w:type="default" r:id="rId8"/>
          <w:headerReference w:type="first" r:id="rId9"/>
          <w:footerReference w:type="first" r:id="rId10"/>
          <w:pgSz w:w="11906" w:h="16838"/>
          <w:pgMar w:top="1418" w:right="1418" w:bottom="1418" w:left="1418" w:header="567" w:footer="680" w:gutter="0"/>
          <w:cols w:space="708"/>
          <w:docGrid w:linePitch="360"/>
        </w:sectPr>
      </w:pPr>
    </w:p>
    <w:p w14:paraId="37351B2C" w14:textId="03111F10" w:rsidR="0011375A" w:rsidRPr="009860EA" w:rsidRDefault="00F62531"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1" w:name="_Ref493144165"/>
      <w:bookmarkStart w:id="2" w:name="_Toc508974760"/>
      <w:bookmarkStart w:id="3" w:name="_Ref493144139"/>
      <w:r>
        <w:rPr>
          <w:rFonts w:cs="Arial"/>
          <w:szCs w:val="20"/>
        </w:rPr>
        <w:lastRenderedPageBreak/>
        <w:t>Izjava</w:t>
      </w:r>
      <w:r w:rsidR="0011375A" w:rsidRPr="009860EA">
        <w:rPr>
          <w:rFonts w:cs="Arial"/>
          <w:szCs w:val="20"/>
        </w:rPr>
        <w:t xml:space="preserve"> podizvajalca</w:t>
      </w:r>
      <w:bookmarkEnd w:id="1"/>
      <w:r w:rsidR="0011375A">
        <w:rPr>
          <w:rFonts w:cs="Arial"/>
          <w:szCs w:val="20"/>
        </w:rPr>
        <w:t xml:space="preserve"> glede neposrednih plačil</w:t>
      </w:r>
      <w:bookmarkEnd w:id="2"/>
    </w:p>
    <w:tbl>
      <w:tblPr>
        <w:tblStyle w:val="NormalTablePHPDOCX"/>
        <w:tblW w:w="8674" w:type="dxa"/>
        <w:tblInd w:w="108" w:type="dxa"/>
        <w:tblLook w:val="04A0" w:firstRow="1" w:lastRow="0" w:firstColumn="1" w:lastColumn="0" w:noHBand="0" w:noVBand="1"/>
      </w:tblPr>
      <w:tblGrid>
        <w:gridCol w:w="2863"/>
        <w:gridCol w:w="5811"/>
      </w:tblGrid>
      <w:tr w:rsidR="008416D0" w:rsidRPr="00851B33" w14:paraId="07A4C2D5"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60482B" w14:textId="61FF21CF" w:rsidR="008416D0" w:rsidRPr="00851B33" w:rsidRDefault="008416D0" w:rsidP="00464350">
            <w:pPr>
              <w:jc w:val="right"/>
              <w:rPr>
                <w:rFonts w:ascii="Arial" w:hAnsi="Arial" w:cs="Arial"/>
                <w:b/>
                <w:sz w:val="20"/>
                <w:szCs w:val="20"/>
              </w:rPr>
            </w:pPr>
            <w:r>
              <w:rPr>
                <w:rFonts w:ascii="Arial" w:hAnsi="Arial" w:cs="Arial"/>
                <w:b/>
                <w:bCs/>
                <w:color w:val="000000"/>
                <w:position w:val="-2"/>
                <w:sz w:val="20"/>
                <w:szCs w:val="20"/>
                <w:shd w:val="clear" w:color="auto" w:fill="CCCCCC"/>
              </w:rPr>
              <w:t>Popoln n</w:t>
            </w:r>
            <w:r w:rsidRPr="00851B33">
              <w:rPr>
                <w:rFonts w:ascii="Arial" w:hAnsi="Arial" w:cs="Arial"/>
                <w:b/>
                <w:bCs/>
                <w:color w:val="000000"/>
                <w:position w:val="-2"/>
                <w:sz w:val="20"/>
                <w:szCs w:val="20"/>
                <w:shd w:val="clear" w:color="auto" w:fill="CCCCCC"/>
              </w:rPr>
              <w:t xml:space="preserve">aziv </w:t>
            </w:r>
            <w:r>
              <w:rPr>
                <w:rFonts w:ascii="Arial" w:hAnsi="Arial" w:cs="Arial"/>
                <w:b/>
                <w:bCs/>
                <w:color w:val="000000"/>
                <w:position w:val="-2"/>
                <w:sz w:val="20"/>
                <w:szCs w:val="20"/>
                <w:shd w:val="clear" w:color="auto" w:fill="CCCCCC"/>
              </w:rPr>
              <w:t>podizvajalca</w:t>
            </w:r>
            <w:r w:rsidRPr="00851B33">
              <w:rPr>
                <w:rFonts w:ascii="Arial" w:hAnsi="Arial" w:cs="Arial"/>
                <w:b/>
                <w:bCs/>
                <w:color w:val="000000"/>
                <w:position w:val="-2"/>
                <w:sz w:val="20"/>
                <w:szCs w:val="20"/>
                <w:shd w:val="clear" w:color="auto" w:fill="CCCCCC"/>
              </w:rPr>
              <w:t>:</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D63A7" w14:textId="77777777" w:rsidR="008416D0" w:rsidRPr="00851B33" w:rsidRDefault="008416D0" w:rsidP="00464350">
            <w:pPr>
              <w:rPr>
                <w:rFonts w:ascii="Arial" w:hAnsi="Arial" w:cs="Arial"/>
                <w:sz w:val="20"/>
                <w:szCs w:val="20"/>
              </w:rPr>
            </w:pPr>
            <w:r w:rsidRPr="00851B33">
              <w:rPr>
                <w:rFonts w:ascii="Arial" w:hAnsi="Arial" w:cs="Arial"/>
                <w:color w:val="000000"/>
                <w:position w:val="-2"/>
                <w:sz w:val="20"/>
                <w:szCs w:val="20"/>
              </w:rPr>
              <w:t> </w:t>
            </w:r>
          </w:p>
        </w:tc>
      </w:tr>
      <w:tr w:rsidR="008416D0" w:rsidRPr="00851B33" w14:paraId="6EA2892C"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30B97" w14:textId="6ABA66CD" w:rsidR="008416D0" w:rsidRPr="00851B33" w:rsidRDefault="008416D0" w:rsidP="00464350">
            <w:pPr>
              <w:jc w:val="right"/>
              <w:rPr>
                <w:rFonts w:ascii="Arial" w:hAnsi="Arial" w:cs="Arial"/>
                <w:b/>
                <w:sz w:val="20"/>
                <w:szCs w:val="20"/>
              </w:rPr>
            </w:pPr>
            <w:r w:rsidRPr="009C2224">
              <w:rPr>
                <w:rFonts w:ascii="Arial" w:hAnsi="Arial" w:cs="Arial"/>
                <w:b/>
                <w:bCs/>
                <w:color w:val="000000"/>
                <w:position w:val="-2"/>
                <w:sz w:val="20"/>
                <w:szCs w:val="20"/>
                <w:shd w:val="clear" w:color="auto" w:fill="CCCCCC"/>
              </w:rPr>
              <w:t xml:space="preserve">Naslov </w:t>
            </w:r>
            <w:r>
              <w:rPr>
                <w:rFonts w:ascii="Arial" w:hAnsi="Arial" w:cs="Arial"/>
                <w:b/>
                <w:bCs/>
                <w:color w:val="000000"/>
                <w:position w:val="-2"/>
                <w:sz w:val="20"/>
                <w:szCs w:val="20"/>
                <w:shd w:val="clear" w:color="auto" w:fill="CCCCCC"/>
              </w:rPr>
              <w:t>podizvajalca</w:t>
            </w:r>
            <w:r w:rsidRPr="009C2224">
              <w:rPr>
                <w:rFonts w:ascii="Arial" w:hAnsi="Arial" w:cs="Arial"/>
                <w:b/>
                <w:bCs/>
                <w:color w:val="000000"/>
                <w:position w:val="-2"/>
                <w:sz w:val="20"/>
                <w:szCs w:val="20"/>
                <w:shd w:val="clear" w:color="auto" w:fill="CCCCCC"/>
              </w:rPr>
              <w:t>:</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0921E" w14:textId="77777777" w:rsidR="008416D0" w:rsidRPr="00851B33" w:rsidRDefault="008416D0" w:rsidP="00464350">
            <w:pPr>
              <w:rPr>
                <w:rFonts w:ascii="Arial" w:hAnsi="Arial" w:cs="Arial"/>
                <w:sz w:val="20"/>
                <w:szCs w:val="20"/>
              </w:rPr>
            </w:pPr>
            <w:r w:rsidRPr="00851B33">
              <w:rPr>
                <w:rFonts w:ascii="Arial" w:hAnsi="Arial" w:cs="Arial"/>
                <w:color w:val="000000"/>
                <w:position w:val="-2"/>
                <w:sz w:val="20"/>
                <w:szCs w:val="20"/>
              </w:rPr>
              <w:t> </w:t>
            </w:r>
          </w:p>
        </w:tc>
      </w:tr>
      <w:tr w:rsidR="008416D0" w:rsidRPr="005B29CD" w14:paraId="36336942"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755BFC" w14:textId="76F5DB13" w:rsidR="008416D0" w:rsidRPr="00851B33" w:rsidRDefault="008416D0" w:rsidP="00464350">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ID za DDV:</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6CE40" w14:textId="77777777" w:rsidR="008416D0" w:rsidRPr="005B29CD" w:rsidRDefault="008416D0" w:rsidP="00464350">
            <w:pPr>
              <w:rPr>
                <w:rFonts w:ascii="Arial" w:hAnsi="Arial" w:cs="Arial"/>
                <w:b/>
                <w:bCs/>
                <w:color w:val="000000"/>
                <w:position w:val="-2"/>
                <w:sz w:val="20"/>
                <w:szCs w:val="20"/>
                <w:shd w:val="clear" w:color="auto" w:fill="CCCCCC"/>
              </w:rPr>
            </w:pPr>
          </w:p>
        </w:tc>
      </w:tr>
      <w:tr w:rsidR="008416D0" w:rsidRPr="005B29CD" w14:paraId="6EE1DD8C"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59D421" w14:textId="16CC7C10" w:rsidR="008416D0" w:rsidRPr="005B29CD" w:rsidRDefault="008416D0" w:rsidP="00464350">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M</w:t>
            </w:r>
            <w:r w:rsidRPr="005B29CD">
              <w:rPr>
                <w:rFonts w:ascii="Arial" w:hAnsi="Arial" w:cs="Arial"/>
                <w:b/>
                <w:bCs/>
                <w:color w:val="000000"/>
                <w:position w:val="-2"/>
                <w:sz w:val="20"/>
                <w:szCs w:val="20"/>
                <w:shd w:val="clear" w:color="auto" w:fill="CCCCCC"/>
              </w:rPr>
              <w:t>atična številka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BD6F2" w14:textId="77777777" w:rsidR="008416D0" w:rsidRPr="005B29CD" w:rsidRDefault="008416D0" w:rsidP="00464350">
            <w:pPr>
              <w:rPr>
                <w:rFonts w:ascii="Arial" w:hAnsi="Arial" w:cs="Arial"/>
                <w:b/>
                <w:bCs/>
                <w:color w:val="000000"/>
                <w:position w:val="-2"/>
                <w:sz w:val="20"/>
                <w:szCs w:val="20"/>
                <w:shd w:val="clear" w:color="auto" w:fill="CCCCCC"/>
              </w:rPr>
            </w:pPr>
          </w:p>
        </w:tc>
      </w:tr>
      <w:tr w:rsidR="008416D0" w:rsidRPr="005B29CD" w14:paraId="6F8592FA"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FD49AE" w14:textId="0E9742BD" w:rsidR="008416D0" w:rsidRPr="005B29CD" w:rsidRDefault="008416D0" w:rsidP="00464350">
            <w:pPr>
              <w:jc w:val="right"/>
              <w:rPr>
                <w:rFonts w:ascii="Arial" w:hAnsi="Arial" w:cs="Arial"/>
                <w:b/>
                <w:bCs/>
                <w:color w:val="000000"/>
                <w:position w:val="-2"/>
                <w:sz w:val="20"/>
                <w:szCs w:val="20"/>
                <w:shd w:val="clear" w:color="auto" w:fill="CCCCCC"/>
              </w:rPr>
            </w:pPr>
            <w:r w:rsidRPr="00851B33">
              <w:rPr>
                <w:rFonts w:ascii="Arial" w:hAnsi="Arial" w:cs="Arial"/>
                <w:b/>
                <w:bCs/>
                <w:color w:val="000000"/>
                <w:position w:val="-2"/>
                <w:sz w:val="20"/>
                <w:szCs w:val="20"/>
                <w:shd w:val="clear" w:color="auto" w:fill="CCCCCC"/>
              </w:rPr>
              <w:t>Številke</w:t>
            </w:r>
            <w:r>
              <w:rPr>
                <w:rFonts w:ascii="Arial" w:hAnsi="Arial" w:cs="Arial"/>
                <w:b/>
                <w:bCs/>
                <w:color w:val="000000"/>
                <w:position w:val="-2"/>
                <w:sz w:val="20"/>
                <w:szCs w:val="20"/>
                <w:shd w:val="clear" w:color="auto" w:fill="CCCCCC"/>
              </w:rPr>
              <w:t xml:space="preserve"> vseh</w:t>
            </w:r>
            <w:r w:rsidRPr="00851B33">
              <w:rPr>
                <w:rFonts w:ascii="Arial" w:hAnsi="Arial" w:cs="Arial"/>
                <w:b/>
                <w:bCs/>
                <w:color w:val="000000"/>
                <w:position w:val="-2"/>
                <w:sz w:val="20"/>
                <w:szCs w:val="20"/>
                <w:shd w:val="clear" w:color="auto" w:fill="CCCCCC"/>
              </w:rPr>
              <w:t xml:space="preserve"> </w:t>
            </w:r>
            <w:r>
              <w:rPr>
                <w:rFonts w:ascii="Arial" w:hAnsi="Arial" w:cs="Arial"/>
                <w:b/>
                <w:bCs/>
                <w:color w:val="000000"/>
                <w:position w:val="-2"/>
                <w:sz w:val="20"/>
                <w:szCs w:val="20"/>
                <w:shd w:val="clear" w:color="auto" w:fill="CCCCCC"/>
              </w:rPr>
              <w:t>TRR:</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081F0" w14:textId="77777777" w:rsidR="008416D0" w:rsidRPr="005B29CD" w:rsidRDefault="008416D0" w:rsidP="00464350">
            <w:pPr>
              <w:rPr>
                <w:rFonts w:ascii="Arial" w:hAnsi="Arial" w:cs="Arial"/>
                <w:b/>
                <w:bCs/>
                <w:color w:val="000000"/>
                <w:position w:val="-2"/>
                <w:sz w:val="20"/>
                <w:szCs w:val="20"/>
                <w:shd w:val="clear" w:color="auto" w:fill="CCCCCC"/>
              </w:rPr>
            </w:pPr>
          </w:p>
        </w:tc>
      </w:tr>
    </w:tbl>
    <w:p w14:paraId="726462E6" w14:textId="77777777" w:rsidR="0011375A" w:rsidRDefault="0011375A" w:rsidP="00464350">
      <w:pPr>
        <w:spacing w:after="0" w:line="240" w:lineRule="auto"/>
        <w:jc w:val="both"/>
        <w:rPr>
          <w:rFonts w:ascii="Arial" w:hAnsi="Arial" w:cs="Arial"/>
          <w:color w:val="000000"/>
          <w:sz w:val="20"/>
          <w:szCs w:val="20"/>
        </w:rPr>
      </w:pPr>
    </w:p>
    <w:p w14:paraId="103308EB" w14:textId="4C5205CA" w:rsidR="0011375A" w:rsidRDefault="0011375A" w:rsidP="00464350">
      <w:pPr>
        <w:spacing w:after="0" w:line="240" w:lineRule="auto"/>
        <w:jc w:val="both"/>
        <w:rPr>
          <w:rFonts w:ascii="Arial" w:hAnsi="Arial" w:cs="Arial"/>
          <w:color w:val="000000"/>
          <w:sz w:val="20"/>
          <w:szCs w:val="20"/>
        </w:rPr>
      </w:pPr>
      <w:r w:rsidRPr="009860EA">
        <w:rPr>
          <w:rFonts w:ascii="Arial" w:hAnsi="Arial" w:cs="Arial"/>
          <w:color w:val="000000"/>
          <w:sz w:val="20"/>
          <w:szCs w:val="20"/>
        </w:rPr>
        <w:t xml:space="preserve">V zvezi z javnim naročilom </w:t>
      </w:r>
      <w:r w:rsidR="00076EE1">
        <w:rPr>
          <w:rFonts w:ascii="Arial" w:hAnsi="Arial" w:cs="Arial"/>
          <w:color w:val="000000"/>
          <w:sz w:val="20"/>
          <w:szCs w:val="20"/>
        </w:rPr>
        <w:t>»</w:t>
      </w:r>
      <w:r w:rsidR="002226FD" w:rsidRPr="008E7F45">
        <w:rPr>
          <w:rFonts w:ascii="Arial" w:hAnsi="Arial" w:cs="Arial"/>
          <w:color w:val="000000"/>
          <w:sz w:val="20"/>
        </w:rPr>
        <w:t xml:space="preserve">Nakup in dobava gasilskega vozila </w:t>
      </w:r>
      <w:r w:rsidR="00E26789">
        <w:rPr>
          <w:rFonts w:ascii="Arial" w:hAnsi="Arial" w:cs="Arial"/>
          <w:color w:val="000000"/>
          <w:sz w:val="20"/>
        </w:rPr>
        <w:t>GVC-3</w:t>
      </w:r>
      <w:r w:rsidR="00076EE1">
        <w:rPr>
          <w:rFonts w:ascii="Arial" w:hAnsi="Arial" w:cs="Arial"/>
          <w:color w:val="000000"/>
          <w:sz w:val="20"/>
          <w:szCs w:val="20"/>
        </w:rPr>
        <w:t>«</w:t>
      </w:r>
      <w:r w:rsidRPr="009860EA">
        <w:rPr>
          <w:rFonts w:ascii="Arial" w:hAnsi="Arial" w:cs="Arial"/>
          <w:color w:val="000000"/>
          <w:sz w:val="20"/>
          <w:szCs w:val="20"/>
        </w:rPr>
        <w:t xml:space="preserve"> </w:t>
      </w:r>
      <w:r w:rsidR="001E5CB5">
        <w:rPr>
          <w:rFonts w:ascii="Arial" w:hAnsi="Arial" w:cs="Arial"/>
          <w:color w:val="000000"/>
          <w:sz w:val="20"/>
          <w:szCs w:val="20"/>
        </w:rPr>
        <w:t>i</w:t>
      </w:r>
      <w:r w:rsidRPr="009860EA">
        <w:rPr>
          <w:rFonts w:ascii="Arial" w:hAnsi="Arial" w:cs="Arial"/>
          <w:color w:val="000000"/>
          <w:sz w:val="20"/>
          <w:szCs w:val="20"/>
        </w:rPr>
        <w:t>zjavljamo, da bomo v primeru izbire gospodarskega subjekta pri izvedbi predmeta javnega naročila sodelovali</w:t>
      </w:r>
      <w:r w:rsidR="001E5CB5">
        <w:rPr>
          <w:rFonts w:ascii="Arial" w:hAnsi="Arial" w:cs="Arial"/>
          <w:color w:val="000000"/>
          <w:sz w:val="20"/>
          <w:szCs w:val="20"/>
        </w:rPr>
        <w:t xml:space="preserve"> pri naslednjih vrstah del:</w:t>
      </w:r>
    </w:p>
    <w:p w14:paraId="6F9D47D3" w14:textId="77777777" w:rsidR="00756000" w:rsidRDefault="00756000" w:rsidP="00464350">
      <w:pPr>
        <w:spacing w:after="0" w:line="240" w:lineRule="auto"/>
        <w:jc w:val="both"/>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3431"/>
        <w:gridCol w:w="5521"/>
      </w:tblGrid>
      <w:tr w:rsidR="0011375A" w:rsidRPr="002B422C" w14:paraId="310B965B" w14:textId="77777777" w:rsidTr="002B422C">
        <w:trPr>
          <w:trHeight w:val="478"/>
        </w:trPr>
        <w:tc>
          <w:tcPr>
            <w:tcW w:w="3431" w:type="dxa"/>
            <w:shd w:val="clear" w:color="auto" w:fill="BFBFBF" w:themeFill="background1" w:themeFillShade="BF"/>
            <w:vAlign w:val="center"/>
          </w:tcPr>
          <w:p w14:paraId="10E9E07D" w14:textId="676EBF2D" w:rsidR="0011375A" w:rsidRPr="00F567F2" w:rsidRDefault="005E4898" w:rsidP="00464350">
            <w:pPr>
              <w:rPr>
                <w:rFonts w:ascii="Arial" w:hAnsi="Arial" w:cs="Arial"/>
                <w:b/>
                <w:color w:val="000000"/>
                <w:sz w:val="20"/>
                <w:szCs w:val="20"/>
              </w:rPr>
            </w:pPr>
            <w:r>
              <w:rPr>
                <w:rFonts w:ascii="Arial" w:hAnsi="Arial" w:cs="Arial"/>
                <w:b/>
                <w:color w:val="000000"/>
                <w:sz w:val="20"/>
                <w:szCs w:val="20"/>
              </w:rPr>
              <w:t>z deli</w:t>
            </w:r>
            <w:r w:rsidR="00E26789">
              <w:rPr>
                <w:rFonts w:ascii="Arial" w:hAnsi="Arial" w:cs="Arial"/>
                <w:b/>
                <w:color w:val="000000"/>
                <w:sz w:val="20"/>
                <w:szCs w:val="20"/>
              </w:rPr>
              <w:t xml:space="preserve"> (opis vrste del)</w:t>
            </w:r>
            <w:r w:rsidR="0011375A" w:rsidRPr="00F567F2">
              <w:rPr>
                <w:rFonts w:ascii="Arial" w:hAnsi="Arial" w:cs="Arial"/>
                <w:b/>
                <w:color w:val="000000"/>
                <w:sz w:val="20"/>
                <w:szCs w:val="20"/>
              </w:rPr>
              <w:t>:</w:t>
            </w:r>
          </w:p>
        </w:tc>
        <w:tc>
          <w:tcPr>
            <w:tcW w:w="5521" w:type="dxa"/>
            <w:vAlign w:val="center"/>
          </w:tcPr>
          <w:p w14:paraId="7755C8F7" w14:textId="77777777" w:rsidR="0011375A" w:rsidRPr="002B422C" w:rsidRDefault="0011375A" w:rsidP="00464350">
            <w:pPr>
              <w:rPr>
                <w:rFonts w:ascii="Arial" w:hAnsi="Arial" w:cs="Arial"/>
                <w:b/>
                <w:color w:val="000000"/>
                <w:sz w:val="20"/>
                <w:szCs w:val="20"/>
              </w:rPr>
            </w:pPr>
          </w:p>
        </w:tc>
      </w:tr>
      <w:tr w:rsidR="0011375A" w:rsidRPr="002B422C" w14:paraId="0C237EC4" w14:textId="77777777" w:rsidTr="002B422C">
        <w:trPr>
          <w:trHeight w:val="556"/>
        </w:trPr>
        <w:tc>
          <w:tcPr>
            <w:tcW w:w="3431" w:type="dxa"/>
            <w:shd w:val="clear" w:color="auto" w:fill="BFBFBF" w:themeFill="background1" w:themeFillShade="BF"/>
            <w:vAlign w:val="center"/>
          </w:tcPr>
          <w:p w14:paraId="2493E6D2" w14:textId="0675A196" w:rsidR="0011375A" w:rsidRPr="00F567F2" w:rsidRDefault="0011375A" w:rsidP="00464350">
            <w:pPr>
              <w:rPr>
                <w:rFonts w:ascii="Arial" w:hAnsi="Arial" w:cs="Arial"/>
                <w:b/>
                <w:color w:val="000000"/>
                <w:sz w:val="20"/>
                <w:szCs w:val="20"/>
              </w:rPr>
            </w:pPr>
            <w:r w:rsidRPr="00F567F2">
              <w:rPr>
                <w:rFonts w:ascii="Arial" w:hAnsi="Arial" w:cs="Arial"/>
                <w:b/>
                <w:color w:val="000000"/>
                <w:sz w:val="20"/>
                <w:szCs w:val="20"/>
              </w:rPr>
              <w:t>v vrednosti</w:t>
            </w:r>
            <w:r w:rsidR="00E26789">
              <w:rPr>
                <w:rFonts w:ascii="Arial" w:hAnsi="Arial" w:cs="Arial"/>
                <w:b/>
                <w:color w:val="000000"/>
                <w:sz w:val="20"/>
                <w:szCs w:val="20"/>
              </w:rPr>
              <w:t xml:space="preserve"> (brez DDV)</w:t>
            </w:r>
            <w:r w:rsidRPr="00F567F2">
              <w:rPr>
                <w:rFonts w:ascii="Arial" w:hAnsi="Arial" w:cs="Arial"/>
                <w:b/>
                <w:color w:val="000000"/>
                <w:sz w:val="20"/>
                <w:szCs w:val="20"/>
              </w:rPr>
              <w:t>:</w:t>
            </w:r>
          </w:p>
        </w:tc>
        <w:tc>
          <w:tcPr>
            <w:tcW w:w="5521" w:type="dxa"/>
            <w:vAlign w:val="center"/>
          </w:tcPr>
          <w:p w14:paraId="590ABDE2" w14:textId="77777777" w:rsidR="0011375A" w:rsidRPr="002B422C" w:rsidRDefault="0011375A" w:rsidP="00464350">
            <w:pPr>
              <w:rPr>
                <w:rFonts w:ascii="Arial" w:hAnsi="Arial" w:cs="Arial"/>
                <w:b/>
                <w:color w:val="000000"/>
                <w:sz w:val="20"/>
                <w:szCs w:val="20"/>
              </w:rPr>
            </w:pPr>
          </w:p>
        </w:tc>
      </w:tr>
    </w:tbl>
    <w:p w14:paraId="48C2DBC0" w14:textId="77777777" w:rsidR="002B422C" w:rsidRDefault="002B422C" w:rsidP="00464350">
      <w:pPr>
        <w:spacing w:after="0" w:line="240" w:lineRule="auto"/>
        <w:rPr>
          <w:rFonts w:ascii="Arial" w:hAnsi="Arial" w:cs="Arial"/>
          <w:sz w:val="18"/>
          <w:szCs w:val="18"/>
        </w:rPr>
      </w:pPr>
    </w:p>
    <w:p w14:paraId="6BDA348D" w14:textId="77777777" w:rsidR="0079460F" w:rsidRDefault="0079460F" w:rsidP="00464350">
      <w:pPr>
        <w:spacing w:after="0" w:line="240" w:lineRule="auto"/>
        <w:jc w:val="both"/>
        <w:rPr>
          <w:rFonts w:ascii="Arial" w:hAnsi="Arial" w:cs="Arial"/>
          <w:color w:val="000000"/>
          <w:sz w:val="20"/>
          <w:szCs w:val="20"/>
        </w:rPr>
      </w:pPr>
    </w:p>
    <w:p w14:paraId="41E63F76" w14:textId="702F124A" w:rsidR="001E5CB5" w:rsidRDefault="00A54ED0" w:rsidP="00464350">
      <w:pPr>
        <w:spacing w:after="0" w:line="240" w:lineRule="auto"/>
        <w:jc w:val="both"/>
        <w:rPr>
          <w:rFonts w:ascii="Arial" w:hAnsi="Arial" w:cs="Arial"/>
          <w:color w:val="000000"/>
          <w:sz w:val="20"/>
          <w:szCs w:val="20"/>
        </w:rPr>
      </w:pPr>
      <w:r>
        <w:rPr>
          <w:rFonts w:ascii="Arial" w:hAnsi="Arial" w:cs="Arial"/>
          <w:color w:val="000000"/>
          <w:sz w:val="20"/>
          <w:szCs w:val="20"/>
        </w:rPr>
        <w:t>in i</w:t>
      </w:r>
      <w:r w:rsidR="001E5CB5" w:rsidRPr="001E5CB5">
        <w:rPr>
          <w:rFonts w:ascii="Arial" w:hAnsi="Arial" w:cs="Arial"/>
          <w:color w:val="000000"/>
          <w:sz w:val="20"/>
          <w:szCs w:val="20"/>
        </w:rPr>
        <w:t>zjavljamo, da smo seznanjeni z dolo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b</w:t>
      </w:r>
      <w:r w:rsidR="001E5CB5">
        <w:rPr>
          <w:rFonts w:ascii="Arial" w:hAnsi="Arial" w:cs="Arial"/>
          <w:color w:val="000000"/>
          <w:sz w:val="20"/>
          <w:szCs w:val="20"/>
        </w:rPr>
        <w:t>ami</w:t>
      </w:r>
      <w:r w:rsidR="001E5CB5" w:rsidRPr="001E5CB5">
        <w:rPr>
          <w:rFonts w:ascii="Arial" w:hAnsi="Arial" w:cs="Arial"/>
          <w:color w:val="000000"/>
          <w:sz w:val="20"/>
          <w:szCs w:val="20"/>
        </w:rPr>
        <w:t xml:space="preserve"> 94. </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lena ZJN-3, da so neposredna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 xml:space="preserve">ila podizvajalcem obvezna le, </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e kot podizvajalec to zahtevamo. Glede na dolo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 xml:space="preserve">bo 94. </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lena ZJN-3 izjavljamo, da pri izvedbi predmetnega javnega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ila, v katerem bomo dela izvajali kot podizvajalec</w:t>
      </w:r>
      <w:r w:rsidR="001E5CB5">
        <w:rPr>
          <w:rFonts w:ascii="Arial" w:hAnsi="Arial" w:cs="Arial"/>
          <w:color w:val="000000"/>
          <w:sz w:val="20"/>
          <w:szCs w:val="20"/>
        </w:rPr>
        <w:t xml:space="preserve"> </w:t>
      </w:r>
      <w:r w:rsidR="001E5CB5" w:rsidRPr="00401140">
        <w:rPr>
          <w:rFonts w:ascii="Arial" w:hAnsi="Arial" w:cs="Arial"/>
          <w:i/>
          <w:color w:val="000000"/>
          <w:sz w:val="20"/>
          <w:szCs w:val="20"/>
        </w:rPr>
        <w:t>(opomba: ustrezno možnost izberite s klikom</w:t>
      </w:r>
      <w:r w:rsidR="001E5CB5" w:rsidRPr="009860EA">
        <w:rPr>
          <w:rFonts w:ascii="Arial" w:hAnsi="Arial" w:cs="Arial"/>
          <w:color w:val="000000"/>
          <w:sz w:val="20"/>
          <w:szCs w:val="20"/>
        </w:rPr>
        <w:t>):</w:t>
      </w:r>
    </w:p>
    <w:p w14:paraId="391D74A0" w14:textId="77777777" w:rsidR="0011375A" w:rsidRPr="009860EA" w:rsidRDefault="0011375A" w:rsidP="00464350">
      <w:pPr>
        <w:spacing w:after="0" w:line="240" w:lineRule="auto"/>
        <w:jc w:val="both"/>
        <w:rPr>
          <w:rFonts w:ascii="Arial" w:hAnsi="Arial" w:cs="Arial"/>
          <w:sz w:val="20"/>
          <w:szCs w:val="20"/>
        </w:rPr>
      </w:pPr>
      <w:r w:rsidRPr="009860EA">
        <w:rPr>
          <w:rFonts w:ascii="Arial" w:hAnsi="Arial" w:cs="Arial"/>
          <w:color w:val="000000"/>
          <w:sz w:val="20"/>
          <w:szCs w:val="20"/>
        </w:rPr>
        <w:t> </w:t>
      </w:r>
    </w:p>
    <w:p w14:paraId="3A0FE109" w14:textId="77777777" w:rsidR="0011375A" w:rsidRDefault="00516DF9" w:rsidP="00464350">
      <w:pPr>
        <w:spacing w:after="0" w:line="240" w:lineRule="auto"/>
        <w:jc w:val="both"/>
        <w:rPr>
          <w:rFonts w:ascii="Arial" w:hAnsi="Arial" w:cs="Arial"/>
          <w:color w:val="000000"/>
          <w:sz w:val="20"/>
          <w:szCs w:val="20"/>
        </w:rPr>
      </w:pPr>
      <w:sdt>
        <w:sdtPr>
          <w:rPr>
            <w:rFonts w:ascii="Arial" w:hAnsi="Arial" w:cs="Arial"/>
            <w:color w:val="000000"/>
            <w:sz w:val="20"/>
            <w:szCs w:val="20"/>
          </w:rPr>
          <w:id w:val="-1600629250"/>
          <w14:checkbox>
            <w14:checked w14:val="0"/>
            <w14:checkedState w14:val="2612" w14:font="MS Gothic"/>
            <w14:uncheckedState w14:val="2610" w14:font="MS Gothic"/>
          </w14:checkbox>
        </w:sdtPr>
        <w:sdtEndPr/>
        <w:sdtContent>
          <w:r w:rsidR="0011375A">
            <w:rPr>
              <w:rFonts w:ascii="MS Gothic" w:eastAsia="MS Gothic" w:hAnsi="MS Gothic" w:cs="Arial" w:hint="eastAsia"/>
              <w:color w:val="000000"/>
              <w:sz w:val="20"/>
              <w:szCs w:val="20"/>
            </w:rPr>
            <w:t>☐</w:t>
          </w:r>
        </w:sdtContent>
      </w:sdt>
      <w:r w:rsidR="0011375A" w:rsidRPr="009860EA">
        <w:rPr>
          <w:rFonts w:ascii="Arial" w:hAnsi="Arial" w:cs="Arial"/>
          <w:color w:val="000000"/>
          <w:sz w:val="20"/>
          <w:szCs w:val="20"/>
        </w:rPr>
        <w:t xml:space="preserve"> DA zahtevamo izvedbo neposrednih plačil, in zato podajamo soglasje, da sme naročnik namesto glavnega izvajalca poravnati obveznosti glavnega izvajalca, ki nastanejo pri izvajanju javnega n</w:t>
      </w:r>
      <w:r w:rsidR="001E5CB5">
        <w:rPr>
          <w:rFonts w:ascii="Arial" w:hAnsi="Arial" w:cs="Arial"/>
          <w:color w:val="000000"/>
          <w:sz w:val="20"/>
          <w:szCs w:val="20"/>
        </w:rPr>
        <w:t xml:space="preserve">aročila do nas kot podizvajalca, </w:t>
      </w:r>
      <w:r w:rsidR="001E5CB5" w:rsidRPr="001E5CB5">
        <w:rPr>
          <w:rFonts w:ascii="Arial" w:hAnsi="Arial" w:cs="Arial"/>
          <w:color w:val="000000"/>
          <w:sz w:val="20"/>
          <w:szCs w:val="20"/>
        </w:rPr>
        <w:t>in sicer na podlagi izstavljenega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una, ki ga bo predhodno potrdil ponudnik in bo priloga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unu, ki ga bo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nik izstavil ponudniku).</w:t>
      </w:r>
    </w:p>
    <w:p w14:paraId="0E38F7FB" w14:textId="77777777" w:rsidR="001E5CB5" w:rsidRDefault="001E5CB5" w:rsidP="00464350">
      <w:pPr>
        <w:spacing w:after="0" w:line="240" w:lineRule="auto"/>
        <w:jc w:val="both"/>
        <w:rPr>
          <w:rFonts w:ascii="Arial" w:hAnsi="Arial" w:cs="Arial"/>
          <w:color w:val="000000"/>
          <w:sz w:val="20"/>
          <w:szCs w:val="20"/>
        </w:rPr>
      </w:pPr>
    </w:p>
    <w:p w14:paraId="3A8E0644" w14:textId="77777777" w:rsidR="0011375A" w:rsidRPr="009860EA" w:rsidRDefault="00516DF9" w:rsidP="00464350">
      <w:pPr>
        <w:spacing w:after="0" w:line="240" w:lineRule="auto"/>
        <w:jc w:val="both"/>
        <w:rPr>
          <w:rFonts w:ascii="Arial" w:hAnsi="Arial" w:cs="Arial"/>
          <w:sz w:val="20"/>
          <w:szCs w:val="20"/>
        </w:rPr>
      </w:pPr>
      <w:sdt>
        <w:sdtPr>
          <w:rPr>
            <w:rFonts w:ascii="Arial" w:hAnsi="Arial" w:cs="Arial"/>
            <w:color w:val="000000"/>
            <w:sz w:val="20"/>
            <w:szCs w:val="20"/>
          </w:rPr>
          <w:id w:val="94290224"/>
          <w14:checkbox>
            <w14:checked w14:val="0"/>
            <w14:checkedState w14:val="2612" w14:font="MS Gothic"/>
            <w14:uncheckedState w14:val="2610" w14:font="MS Gothic"/>
          </w14:checkbox>
        </w:sdtPr>
        <w:sdtEndPr/>
        <w:sdtContent>
          <w:r w:rsidR="0011375A">
            <w:rPr>
              <w:rFonts w:ascii="MS Gothic" w:eastAsia="MS Gothic" w:hAnsi="MS Gothic" w:cs="Arial" w:hint="eastAsia"/>
              <w:color w:val="000000"/>
              <w:sz w:val="20"/>
              <w:szCs w:val="20"/>
            </w:rPr>
            <w:t>☐</w:t>
          </w:r>
        </w:sdtContent>
      </w:sdt>
      <w:r w:rsidR="0011375A" w:rsidRPr="009860EA">
        <w:rPr>
          <w:rFonts w:ascii="Arial" w:hAnsi="Arial" w:cs="Arial"/>
          <w:color w:val="000000"/>
          <w:sz w:val="20"/>
          <w:szCs w:val="20"/>
        </w:rPr>
        <w:t>NE zahtevamo izvedbe neposrednih plačil.</w:t>
      </w:r>
      <w:r w:rsidR="001E5CB5">
        <w:rPr>
          <w:rFonts w:ascii="Arial" w:hAnsi="Arial" w:cs="Arial"/>
          <w:color w:val="000000"/>
          <w:sz w:val="20"/>
          <w:szCs w:val="20"/>
        </w:rPr>
        <w:t xml:space="preserve"> V</w:t>
      </w:r>
      <w:r w:rsidR="001E5CB5" w:rsidRPr="001E5CB5">
        <w:rPr>
          <w:rFonts w:ascii="Arial" w:hAnsi="Arial" w:cs="Arial"/>
          <w:color w:val="000000"/>
          <w:sz w:val="20"/>
          <w:szCs w:val="20"/>
        </w:rPr>
        <w:t xml:space="preserve"> tem primeru bomo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ilo za izvedeno delo prejeli s strani izbranega ponudnika. Seznanjeni smo, da mora ponudnik najpozneje v 60 dneh od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ila kon</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nega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una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niku, le-temu poslati svojo pisno izjavo, da je popla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al vse obveznosti do podizvajalca, kateri mora priložiti našo pisno izjavo, da smo prejeli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ilo za vsa dela, ki jih bomo izvedli).</w:t>
      </w:r>
    </w:p>
    <w:p w14:paraId="75932D60" w14:textId="77777777" w:rsidR="001828C8" w:rsidRDefault="001828C8" w:rsidP="00464350">
      <w:pPr>
        <w:spacing w:after="0" w:line="240" w:lineRule="auto"/>
        <w:jc w:val="both"/>
        <w:rPr>
          <w:rFonts w:ascii="Arial" w:hAnsi="Arial" w:cs="Arial"/>
          <w:color w:val="000000"/>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11375A" w:rsidRPr="009860EA" w14:paraId="46E1248D" w14:textId="77777777" w:rsidTr="003F3BA7">
        <w:tc>
          <w:tcPr>
            <w:tcW w:w="4080" w:type="dxa"/>
            <w:tcMar>
              <w:top w:w="75" w:type="dxa"/>
              <w:bottom w:w="75" w:type="dxa"/>
            </w:tcMar>
            <w:vAlign w:val="center"/>
          </w:tcPr>
          <w:p w14:paraId="42A04E89" w14:textId="77777777" w:rsidR="0011375A" w:rsidRPr="009860EA" w:rsidRDefault="0011375A" w:rsidP="00464350">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1AF1BCB5" w14:textId="77777777" w:rsidR="0011375A" w:rsidRPr="009860EA" w:rsidRDefault="0011375A" w:rsidP="00464350">
            <w:pPr>
              <w:rPr>
                <w:rFonts w:ascii="Arial" w:hAnsi="Arial" w:cs="Arial"/>
                <w:sz w:val="20"/>
                <w:szCs w:val="20"/>
              </w:rPr>
            </w:pPr>
            <w:r w:rsidRPr="009860EA">
              <w:rPr>
                <w:rFonts w:ascii="Arial" w:hAnsi="Arial" w:cs="Arial"/>
                <w:color w:val="000000"/>
                <w:position w:val="-2"/>
                <w:sz w:val="20"/>
                <w:szCs w:val="20"/>
              </w:rPr>
              <w:t>Ime in priimek: _____________________</w:t>
            </w:r>
          </w:p>
        </w:tc>
      </w:tr>
      <w:tr w:rsidR="00286520" w:rsidRPr="009860EA" w14:paraId="0F34E545" w14:textId="77777777" w:rsidTr="00D24E40">
        <w:tc>
          <w:tcPr>
            <w:tcW w:w="4080" w:type="dxa"/>
            <w:tcMar>
              <w:top w:w="75" w:type="dxa"/>
              <w:bottom w:w="75" w:type="dxa"/>
            </w:tcMar>
            <w:vAlign w:val="center"/>
          </w:tcPr>
          <w:p w14:paraId="64B7C522" w14:textId="77777777" w:rsidR="00286520" w:rsidRPr="009860EA" w:rsidRDefault="00286520" w:rsidP="00464350">
            <w:pPr>
              <w:rPr>
                <w:rFonts w:ascii="Arial" w:hAnsi="Arial" w:cs="Arial"/>
                <w:sz w:val="20"/>
                <w:szCs w:val="20"/>
              </w:rPr>
            </w:pPr>
            <w:r w:rsidRPr="009860EA">
              <w:rPr>
                <w:rFonts w:ascii="Arial" w:hAnsi="Arial" w:cs="Arial"/>
                <w:color w:val="000000"/>
                <w:position w:val="-2"/>
                <w:sz w:val="20"/>
                <w:szCs w:val="20"/>
              </w:rPr>
              <w:t> </w:t>
            </w:r>
          </w:p>
        </w:tc>
        <w:tc>
          <w:tcPr>
            <w:tcW w:w="0" w:type="auto"/>
            <w:tcMar>
              <w:top w:w="75" w:type="dxa"/>
              <w:bottom w:w="75" w:type="dxa"/>
            </w:tcMar>
            <w:vAlign w:val="center"/>
          </w:tcPr>
          <w:p w14:paraId="7912A85A" w14:textId="77777777" w:rsidR="00286520" w:rsidRPr="009860EA" w:rsidRDefault="00286520" w:rsidP="00464350">
            <w:pPr>
              <w:rPr>
                <w:rFonts w:ascii="Arial" w:hAnsi="Arial" w:cs="Arial"/>
                <w:color w:val="A9A9A9"/>
                <w:position w:val="-2"/>
                <w:sz w:val="20"/>
                <w:szCs w:val="20"/>
                <w:shd w:val="clear" w:color="auto" w:fill="FFFFFF"/>
              </w:rPr>
            </w:pPr>
          </w:p>
          <w:p w14:paraId="5BD18053" w14:textId="77777777" w:rsidR="00286520" w:rsidRPr="009860EA" w:rsidRDefault="00286520" w:rsidP="00464350">
            <w:pPr>
              <w:rPr>
                <w:rFonts w:ascii="Arial" w:hAnsi="Arial" w:cs="Arial"/>
                <w:sz w:val="20"/>
                <w:szCs w:val="20"/>
              </w:rPr>
            </w:pPr>
            <w:r w:rsidRPr="009860EA">
              <w:rPr>
                <w:rFonts w:ascii="Arial" w:hAnsi="Arial" w:cs="Arial"/>
                <w:color w:val="A9A9A9"/>
                <w:position w:val="-2"/>
                <w:sz w:val="20"/>
                <w:szCs w:val="20"/>
                <w:shd w:val="clear" w:color="auto" w:fill="FFFFFF"/>
              </w:rPr>
              <w:t>(žig in podpis)</w:t>
            </w:r>
          </w:p>
        </w:tc>
      </w:tr>
    </w:tbl>
    <w:p w14:paraId="182BC0FC" w14:textId="57C27593" w:rsidR="0011375A" w:rsidRDefault="0011375A" w:rsidP="00464350">
      <w:pPr>
        <w:spacing w:after="0" w:line="240" w:lineRule="auto"/>
        <w:jc w:val="both"/>
        <w:rPr>
          <w:rFonts w:ascii="Arial" w:hAnsi="Arial" w:cs="Arial"/>
          <w:sz w:val="20"/>
          <w:szCs w:val="20"/>
        </w:rPr>
      </w:pPr>
    </w:p>
    <w:p w14:paraId="5A256C0D" w14:textId="68AF0BC8" w:rsidR="00A0289B" w:rsidRDefault="00A0289B" w:rsidP="00464350">
      <w:pPr>
        <w:spacing w:after="0"/>
        <w:rPr>
          <w:rFonts w:ascii="Arial" w:hAnsi="Arial" w:cs="Arial"/>
          <w:sz w:val="20"/>
          <w:szCs w:val="20"/>
        </w:rPr>
      </w:pPr>
      <w:r>
        <w:rPr>
          <w:rFonts w:ascii="Arial" w:hAnsi="Arial" w:cs="Arial"/>
          <w:sz w:val="20"/>
          <w:szCs w:val="20"/>
        </w:rPr>
        <w:br w:type="page"/>
      </w:r>
    </w:p>
    <w:p w14:paraId="437B2610" w14:textId="77777777" w:rsidR="00A0289B" w:rsidRPr="009860EA" w:rsidRDefault="00A0289B"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560"/>
        <w:rPr>
          <w:rFonts w:cs="Arial"/>
          <w:szCs w:val="20"/>
        </w:rPr>
      </w:pPr>
      <w:bookmarkStart w:id="4" w:name="_Toc508974758"/>
      <w:r>
        <w:rPr>
          <w:rFonts w:cs="Arial"/>
          <w:szCs w:val="20"/>
        </w:rPr>
        <w:t>Pooblastilo za pridobitev potrdila iz kazenske evidence – gospodarski subjekti</w:t>
      </w:r>
      <w:bookmarkEnd w:id="4"/>
    </w:p>
    <w:p w14:paraId="66701D29" w14:textId="77777777" w:rsidR="00A0289B" w:rsidRPr="003F2F61" w:rsidRDefault="00A0289B" w:rsidP="00464350">
      <w:pPr>
        <w:pStyle w:val="Default"/>
        <w:jc w:val="center"/>
        <w:rPr>
          <w:rFonts w:ascii="Tahoma" w:hAnsi="Tahoma" w:cs="Tahoma"/>
          <w:color w:val="auto"/>
          <w:sz w:val="22"/>
          <w:lang w:eastAsia="en-US"/>
        </w:rPr>
      </w:pPr>
    </w:p>
    <w:p w14:paraId="761B9691" w14:textId="77777777" w:rsidR="00A0289B" w:rsidRPr="00545D76" w:rsidRDefault="00A0289B" w:rsidP="00464350">
      <w:pPr>
        <w:pStyle w:val="HTML-oblikovano"/>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A0289B" w:rsidRPr="00851B33" w14:paraId="63BBCA6B" w14:textId="77777777" w:rsidTr="00307C83">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6C2F5D" w14:textId="77777777" w:rsidR="00A0289B" w:rsidRPr="00851B33" w:rsidRDefault="00A0289B" w:rsidP="00464350">
            <w:pPr>
              <w:rPr>
                <w:rFonts w:ascii="Arial" w:hAnsi="Arial" w:cs="Arial"/>
                <w:b/>
                <w:sz w:val="20"/>
                <w:szCs w:val="20"/>
              </w:rPr>
            </w:pPr>
            <w:r w:rsidRPr="00851B33">
              <w:rPr>
                <w:rFonts w:ascii="Arial" w:hAnsi="Arial" w:cs="Arial"/>
                <w:b/>
                <w:color w:val="000000"/>
                <w:sz w:val="20"/>
                <w:szCs w:val="20"/>
              </w:rPr>
              <w:t> </w:t>
            </w:r>
            <w:r w:rsidRPr="00851B33">
              <w:rPr>
                <w:rFonts w:ascii="Arial" w:hAnsi="Arial" w:cs="Arial"/>
                <w:b/>
                <w:bCs/>
                <w:color w:val="000000"/>
                <w:position w:val="-2"/>
                <w:sz w:val="20"/>
                <w:szCs w:val="20"/>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1D1D6"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bl>
    <w:p w14:paraId="3651563F" w14:textId="77777777" w:rsidR="00A0289B" w:rsidRPr="005A3CDF" w:rsidRDefault="00A0289B" w:rsidP="00464350">
      <w:pPr>
        <w:spacing w:after="0" w:line="240" w:lineRule="auto"/>
        <w:jc w:val="both"/>
        <w:rPr>
          <w:rFonts w:ascii="Arial" w:hAnsi="Arial" w:cs="Arial"/>
          <w:color w:val="000000"/>
          <w:sz w:val="20"/>
          <w:szCs w:val="20"/>
        </w:rPr>
      </w:pPr>
      <w:r w:rsidRPr="005A3CDF">
        <w:rPr>
          <w:rFonts w:ascii="Arial" w:hAnsi="Arial" w:cs="Arial"/>
          <w:color w:val="000000"/>
          <w:sz w:val="20"/>
          <w:szCs w:val="20"/>
        </w:rPr>
        <w:t xml:space="preserve"> (polni naziv pooblastitelja) </w:t>
      </w:r>
    </w:p>
    <w:p w14:paraId="69666D86" w14:textId="77777777" w:rsidR="00A0289B" w:rsidRDefault="00A0289B" w:rsidP="00464350">
      <w:pPr>
        <w:spacing w:after="0" w:line="240" w:lineRule="auto"/>
        <w:jc w:val="both"/>
        <w:rPr>
          <w:rFonts w:ascii="Arial" w:hAnsi="Arial" w:cs="Arial"/>
          <w:color w:val="000000"/>
          <w:sz w:val="20"/>
          <w:szCs w:val="20"/>
        </w:rPr>
      </w:pPr>
    </w:p>
    <w:p w14:paraId="1984A831" w14:textId="77777777" w:rsidR="00A0289B" w:rsidRPr="005A3CDF" w:rsidRDefault="00A0289B" w:rsidP="00464350">
      <w:pPr>
        <w:spacing w:after="0" w:line="240" w:lineRule="auto"/>
        <w:jc w:val="both"/>
        <w:rPr>
          <w:rFonts w:ascii="Arial" w:hAnsi="Arial" w:cs="Arial"/>
          <w:color w:val="000000"/>
          <w:sz w:val="20"/>
          <w:szCs w:val="20"/>
        </w:rPr>
      </w:pPr>
    </w:p>
    <w:p w14:paraId="1135129B" w14:textId="77777777" w:rsidR="00A0289B" w:rsidRPr="005A3CDF" w:rsidRDefault="00A0289B" w:rsidP="00464350">
      <w:pPr>
        <w:spacing w:after="0" w:line="240" w:lineRule="auto"/>
        <w:jc w:val="both"/>
        <w:rPr>
          <w:rFonts w:ascii="Arial" w:hAnsi="Arial" w:cs="Arial"/>
          <w:color w:val="000000"/>
          <w:sz w:val="20"/>
          <w:szCs w:val="20"/>
        </w:rPr>
      </w:pPr>
    </w:p>
    <w:p w14:paraId="3C177DA1" w14:textId="15C108C3" w:rsidR="00A0289B" w:rsidRPr="005A3CDF" w:rsidRDefault="00A0289B" w:rsidP="00464350">
      <w:pPr>
        <w:spacing w:after="0" w:line="240" w:lineRule="auto"/>
        <w:jc w:val="both"/>
        <w:rPr>
          <w:rFonts w:ascii="Arial" w:hAnsi="Arial" w:cs="Arial"/>
          <w:color w:val="000000"/>
          <w:sz w:val="20"/>
          <w:szCs w:val="20"/>
        </w:rPr>
      </w:pPr>
      <w:r w:rsidRPr="005A3CDF">
        <w:rPr>
          <w:rFonts w:ascii="Arial" w:hAnsi="Arial" w:cs="Arial"/>
          <w:color w:val="000000"/>
          <w:sz w:val="20"/>
          <w:szCs w:val="20"/>
        </w:rPr>
        <w:t>Pooblaščamo Občino Tržič</w:t>
      </w:r>
      <w:r>
        <w:rPr>
          <w:rFonts w:ascii="Arial" w:hAnsi="Arial" w:cs="Arial"/>
          <w:color w:val="000000"/>
          <w:sz w:val="20"/>
          <w:szCs w:val="20"/>
        </w:rPr>
        <w:t>, Trg svobode 18, 4290 Tržič</w:t>
      </w:r>
      <w:r w:rsidRPr="005A3CDF">
        <w:rPr>
          <w:rFonts w:ascii="Arial" w:hAnsi="Arial" w:cs="Arial"/>
          <w:color w:val="000000"/>
          <w:sz w:val="20"/>
          <w:szCs w:val="20"/>
        </w:rPr>
        <w:t xml:space="preserve">, da za potrebe preverjanja izpolnjevanja pogojev v postopku oddaje javnega naročila </w:t>
      </w:r>
      <w:r w:rsidRPr="00851B33">
        <w:rPr>
          <w:rFonts w:ascii="Arial" w:hAnsi="Arial" w:cs="Arial"/>
          <w:color w:val="000000"/>
          <w:sz w:val="20"/>
          <w:szCs w:val="20"/>
        </w:rPr>
        <w:t>»</w:t>
      </w:r>
      <w:r w:rsidRPr="00A0289B">
        <w:rPr>
          <w:rFonts w:ascii="Arial" w:hAnsi="Arial" w:cs="Arial"/>
          <w:b/>
          <w:color w:val="000000"/>
          <w:sz w:val="20"/>
          <w:szCs w:val="20"/>
        </w:rPr>
        <w:t xml:space="preserve">Nakup in dobava gasilskega vozila </w:t>
      </w:r>
      <w:r w:rsidR="00E26789">
        <w:rPr>
          <w:rFonts w:ascii="Arial" w:hAnsi="Arial" w:cs="Arial"/>
          <w:b/>
          <w:color w:val="000000"/>
          <w:sz w:val="20"/>
          <w:szCs w:val="20"/>
        </w:rPr>
        <w:t>GVC-3</w:t>
      </w:r>
      <w:r w:rsidRPr="00A66780">
        <w:rPr>
          <w:rFonts w:ascii="Arial" w:hAnsi="Arial" w:cs="Arial"/>
          <w:color w:val="000000"/>
          <w:sz w:val="20"/>
          <w:szCs w:val="20"/>
        </w:rPr>
        <w:t>«, v</w:t>
      </w:r>
      <w:r w:rsidRPr="005A3CDF">
        <w:rPr>
          <w:rFonts w:ascii="Arial" w:hAnsi="Arial" w:cs="Arial"/>
          <w:color w:val="000000"/>
          <w:sz w:val="20"/>
          <w:szCs w:val="20"/>
        </w:rPr>
        <w:t xml:space="preserve"> Kazenski evidenci RS pridobi potrdilo iz predmetne evidence. </w:t>
      </w:r>
    </w:p>
    <w:p w14:paraId="6C3B619A" w14:textId="77777777" w:rsidR="00A0289B" w:rsidRDefault="00A0289B" w:rsidP="00464350">
      <w:pPr>
        <w:spacing w:after="0" w:line="240" w:lineRule="auto"/>
        <w:jc w:val="both"/>
        <w:rPr>
          <w:rFonts w:ascii="Arial" w:hAnsi="Arial" w:cs="Arial"/>
          <w:color w:val="000000"/>
          <w:sz w:val="20"/>
          <w:szCs w:val="20"/>
        </w:rPr>
      </w:pPr>
    </w:p>
    <w:p w14:paraId="3D1C422A" w14:textId="77777777" w:rsidR="00A0289B" w:rsidRDefault="00A0289B" w:rsidP="00464350">
      <w:pPr>
        <w:spacing w:after="0" w:line="240" w:lineRule="auto"/>
        <w:jc w:val="both"/>
        <w:rPr>
          <w:rFonts w:ascii="Arial" w:hAnsi="Arial" w:cs="Arial"/>
          <w:color w:val="000000"/>
          <w:sz w:val="20"/>
          <w:szCs w:val="20"/>
        </w:rPr>
      </w:pPr>
    </w:p>
    <w:p w14:paraId="00230A6C" w14:textId="77777777" w:rsidR="00A0289B" w:rsidRPr="005A3CDF" w:rsidRDefault="00A0289B" w:rsidP="00464350">
      <w:pPr>
        <w:spacing w:after="0" w:line="240" w:lineRule="auto"/>
        <w:jc w:val="both"/>
        <w:rPr>
          <w:rFonts w:ascii="Arial" w:hAnsi="Arial" w:cs="Arial"/>
          <w:color w:val="000000"/>
          <w:sz w:val="20"/>
          <w:szCs w:val="20"/>
        </w:rPr>
      </w:pPr>
    </w:p>
    <w:p w14:paraId="5B537772" w14:textId="77777777" w:rsidR="00A0289B" w:rsidRPr="005A3CDF" w:rsidRDefault="00A0289B" w:rsidP="00464350">
      <w:pPr>
        <w:spacing w:after="0" w:line="240" w:lineRule="auto"/>
        <w:rPr>
          <w:rFonts w:ascii="Arial" w:hAnsi="Arial" w:cs="Arial"/>
          <w:color w:val="000000"/>
          <w:sz w:val="20"/>
          <w:szCs w:val="20"/>
        </w:rPr>
      </w:pPr>
      <w:r w:rsidRPr="005A3CDF">
        <w:rPr>
          <w:rFonts w:ascii="Arial" w:hAnsi="Arial" w:cs="Arial"/>
          <w:color w:val="000000"/>
          <w:sz w:val="20"/>
          <w:szCs w:val="20"/>
        </w:rPr>
        <w:t>Podatki o pravni osebi:</w:t>
      </w:r>
    </w:p>
    <w:tbl>
      <w:tblPr>
        <w:tblStyle w:val="NormalTablePHPDOCX"/>
        <w:tblW w:w="8950" w:type="dxa"/>
        <w:tblInd w:w="108" w:type="dxa"/>
        <w:tblLook w:val="04A0" w:firstRow="1" w:lastRow="0" w:firstColumn="1" w:lastColumn="0" w:noHBand="0" w:noVBand="1"/>
      </w:tblPr>
      <w:tblGrid>
        <w:gridCol w:w="4281"/>
        <w:gridCol w:w="4669"/>
      </w:tblGrid>
      <w:tr w:rsidR="00A0289B" w:rsidRPr="00851B33" w14:paraId="02E37670"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1A42AF" w14:textId="77777777" w:rsidR="00A0289B" w:rsidRPr="00851B33" w:rsidRDefault="00A0289B" w:rsidP="00464350">
            <w:pPr>
              <w:rPr>
                <w:rFonts w:ascii="Arial" w:hAnsi="Arial" w:cs="Arial"/>
                <w:b/>
                <w:sz w:val="20"/>
                <w:szCs w:val="20"/>
              </w:rPr>
            </w:pPr>
            <w:r w:rsidRPr="005A3CDF">
              <w:rPr>
                <w:rFonts w:ascii="Arial" w:hAnsi="Arial" w:cs="Arial"/>
                <w:b/>
                <w:bCs/>
                <w:color w:val="000000"/>
                <w:position w:val="-2"/>
                <w:sz w:val="20"/>
                <w:szCs w:val="20"/>
                <w:shd w:val="clear" w:color="auto" w:fill="CCCCCC"/>
              </w:rPr>
              <w:t>Polno ime pravne osebe</w:t>
            </w:r>
            <w:r w:rsidRPr="00851B33">
              <w:rPr>
                <w:rFonts w:ascii="Arial" w:hAnsi="Arial" w:cs="Arial"/>
                <w:b/>
                <w:bCs/>
                <w:color w:val="000000"/>
                <w:position w:val="-2"/>
                <w:sz w:val="20"/>
                <w:szCs w:val="20"/>
                <w:shd w:val="clear" w:color="auto" w:fill="CCCCCC"/>
              </w:rPr>
              <w:t>:</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CF584"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r w:rsidR="00A0289B" w:rsidRPr="00851B33" w14:paraId="4CA5A088"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4363FA" w14:textId="77777777" w:rsidR="00A0289B" w:rsidRPr="005A3CDF" w:rsidRDefault="00A0289B" w:rsidP="00464350">
            <w:pPr>
              <w:rPr>
                <w:rFonts w:ascii="Arial" w:hAnsi="Arial" w:cs="Arial"/>
                <w:b/>
                <w:bCs/>
                <w:color w:val="000000"/>
                <w:position w:val="-2"/>
                <w:sz w:val="20"/>
                <w:szCs w:val="20"/>
                <w:shd w:val="clear" w:color="auto" w:fill="CCCCCC"/>
              </w:rPr>
            </w:pPr>
            <w:r w:rsidRPr="005A3CDF">
              <w:rPr>
                <w:rFonts w:ascii="Arial" w:hAnsi="Arial" w:cs="Arial"/>
                <w:b/>
                <w:bCs/>
                <w:color w:val="000000"/>
                <w:position w:val="-2"/>
                <w:sz w:val="20"/>
                <w:szCs w:val="20"/>
                <w:shd w:val="clear" w:color="auto" w:fill="CCCCCC"/>
              </w:rPr>
              <w:t>Mati</w:t>
            </w:r>
            <w:r w:rsidRPr="005A3CDF">
              <w:rPr>
                <w:rFonts w:ascii="Arial" w:hAnsi="Arial" w:cs="Arial" w:hint="eastAsia"/>
                <w:b/>
                <w:bCs/>
                <w:color w:val="000000"/>
                <w:position w:val="-2"/>
                <w:sz w:val="20"/>
                <w:szCs w:val="20"/>
                <w:shd w:val="clear" w:color="auto" w:fill="CCCCCC"/>
              </w:rPr>
              <w:t>č</w:t>
            </w:r>
            <w:r>
              <w:rPr>
                <w:rFonts w:ascii="Arial" w:hAnsi="Arial" w:cs="Arial"/>
                <w:b/>
                <w:bCs/>
                <w:color w:val="000000"/>
                <w:position w:val="-2"/>
                <w:sz w:val="20"/>
                <w:szCs w:val="20"/>
                <w:shd w:val="clear" w:color="auto" w:fill="CCCCCC"/>
              </w:rPr>
              <w:t>na številka pravne osebe:</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F5DFE" w14:textId="77777777" w:rsidR="00A0289B" w:rsidRPr="00851B33" w:rsidRDefault="00A0289B" w:rsidP="00464350">
            <w:pPr>
              <w:rPr>
                <w:rFonts w:ascii="Arial" w:hAnsi="Arial" w:cs="Arial"/>
                <w:color w:val="000000"/>
                <w:position w:val="-2"/>
                <w:sz w:val="20"/>
                <w:szCs w:val="20"/>
              </w:rPr>
            </w:pPr>
          </w:p>
        </w:tc>
      </w:tr>
      <w:tr w:rsidR="00A0289B" w:rsidRPr="00851B33" w14:paraId="1451B0E2"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0C5149" w14:textId="77777777" w:rsidR="00A0289B" w:rsidRPr="00E625A9" w:rsidRDefault="00A0289B" w:rsidP="00464350">
            <w:pPr>
              <w:rPr>
                <w:rFonts w:ascii="Arial" w:hAnsi="Arial" w:cs="Arial"/>
                <w:b/>
                <w:bCs/>
                <w:color w:val="000000"/>
                <w:position w:val="-2"/>
                <w:sz w:val="20"/>
                <w:szCs w:val="20"/>
                <w:shd w:val="clear" w:color="auto" w:fill="CCCCCC"/>
              </w:rPr>
            </w:pPr>
            <w:r w:rsidRPr="005A3CDF">
              <w:rPr>
                <w:rFonts w:ascii="Arial" w:hAnsi="Arial" w:cs="Arial"/>
                <w:b/>
                <w:bCs/>
                <w:color w:val="000000"/>
                <w:position w:val="-2"/>
                <w:sz w:val="20"/>
                <w:szCs w:val="20"/>
                <w:shd w:val="clear" w:color="auto" w:fill="CCCCCC"/>
              </w:rPr>
              <w:t>Ob</w:t>
            </w:r>
            <w:r w:rsidRPr="005A3CDF">
              <w:rPr>
                <w:rFonts w:ascii="Arial" w:hAnsi="Arial" w:cs="Arial" w:hint="eastAsia"/>
                <w:b/>
                <w:bCs/>
                <w:color w:val="000000"/>
                <w:position w:val="-2"/>
                <w:sz w:val="20"/>
                <w:szCs w:val="20"/>
                <w:shd w:val="clear" w:color="auto" w:fill="CCCCCC"/>
              </w:rPr>
              <w:t>č</w:t>
            </w:r>
            <w:r>
              <w:rPr>
                <w:rFonts w:ascii="Arial" w:hAnsi="Arial" w:cs="Arial"/>
                <w:b/>
                <w:bCs/>
                <w:color w:val="000000"/>
                <w:position w:val="-2"/>
                <w:sz w:val="20"/>
                <w:szCs w:val="20"/>
                <w:shd w:val="clear" w:color="auto" w:fill="CCCCCC"/>
              </w:rPr>
              <w:t>ina sedeža pravne osebe:</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702C2"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r w:rsidR="00A0289B" w:rsidRPr="00851B33" w14:paraId="421E4CEE"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FB90DD" w14:textId="77777777" w:rsidR="00A0289B" w:rsidRDefault="00A0289B" w:rsidP="00464350">
            <w:pPr>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Sedež pravne osebe</w:t>
            </w:r>
          </w:p>
          <w:p w14:paraId="79F1420D" w14:textId="77777777" w:rsidR="00A0289B" w:rsidRPr="00851B33" w:rsidRDefault="00A0289B" w:rsidP="00464350">
            <w:pPr>
              <w:rPr>
                <w:rFonts w:ascii="Arial" w:hAnsi="Arial" w:cs="Arial"/>
                <w:b/>
                <w:sz w:val="20"/>
                <w:szCs w:val="20"/>
              </w:rPr>
            </w:pPr>
            <w:r>
              <w:rPr>
                <w:rFonts w:ascii="Arial" w:hAnsi="Arial" w:cs="Arial"/>
                <w:b/>
                <w:bCs/>
                <w:color w:val="000000"/>
                <w:position w:val="-2"/>
                <w:sz w:val="20"/>
                <w:szCs w:val="20"/>
                <w:shd w:val="clear" w:color="auto" w:fill="CCCCCC"/>
              </w:rPr>
              <w:t>(</w:t>
            </w:r>
            <w:r w:rsidRPr="005A3CDF">
              <w:rPr>
                <w:rFonts w:ascii="Arial" w:hAnsi="Arial" w:cs="Arial"/>
                <w:b/>
                <w:bCs/>
                <w:color w:val="000000"/>
                <w:position w:val="-2"/>
                <w:sz w:val="20"/>
                <w:szCs w:val="20"/>
                <w:shd w:val="clear" w:color="auto" w:fill="CCCCCC"/>
              </w:rPr>
              <w:t>ulica in hišna številka, poštna številka in pošta)</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FEFC6"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r w:rsidR="00A0289B" w:rsidRPr="00851B33" w14:paraId="33645F69"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7A23AD" w14:textId="77777777" w:rsidR="00A0289B" w:rsidRPr="005A3CDF" w:rsidRDefault="00A0289B" w:rsidP="00464350">
            <w:pPr>
              <w:rPr>
                <w:rFonts w:ascii="Arial" w:hAnsi="Arial" w:cs="Arial"/>
                <w:b/>
                <w:bCs/>
                <w:color w:val="000000"/>
                <w:position w:val="-2"/>
                <w:sz w:val="20"/>
                <w:szCs w:val="20"/>
                <w:shd w:val="clear" w:color="auto" w:fill="CCCCCC"/>
              </w:rPr>
            </w:pPr>
            <w:r w:rsidRPr="005A3CDF">
              <w:rPr>
                <w:rFonts w:ascii="Arial" w:hAnsi="Arial" w:cs="Arial"/>
                <w:b/>
                <w:bCs/>
                <w:color w:val="000000"/>
                <w:position w:val="-2"/>
                <w:sz w:val="20"/>
                <w:szCs w:val="20"/>
                <w:shd w:val="clear" w:color="auto" w:fill="CCCCCC"/>
              </w:rPr>
              <w:t>Ime, priimek in funkcija odgovorne osebe:</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755D4" w14:textId="77777777" w:rsidR="00A0289B" w:rsidRPr="00851B33" w:rsidRDefault="00A0289B" w:rsidP="00464350">
            <w:pPr>
              <w:rPr>
                <w:rFonts w:ascii="Arial" w:hAnsi="Arial" w:cs="Arial"/>
                <w:color w:val="000000"/>
                <w:position w:val="-2"/>
                <w:sz w:val="20"/>
                <w:szCs w:val="20"/>
              </w:rPr>
            </w:pPr>
          </w:p>
        </w:tc>
      </w:tr>
    </w:tbl>
    <w:p w14:paraId="2CAD1E3B" w14:textId="77777777" w:rsidR="00A0289B" w:rsidRDefault="00A0289B" w:rsidP="00464350">
      <w:pPr>
        <w:spacing w:after="0" w:line="240" w:lineRule="auto"/>
        <w:rPr>
          <w:rFonts w:cs="Arial"/>
          <w:sz w:val="20"/>
          <w:szCs w:val="20"/>
        </w:rPr>
      </w:pPr>
    </w:p>
    <w:p w14:paraId="086D842B" w14:textId="77777777" w:rsidR="00A0289B" w:rsidRDefault="00A0289B" w:rsidP="00464350">
      <w:pPr>
        <w:spacing w:after="0" w:line="240" w:lineRule="auto"/>
        <w:rPr>
          <w:rFonts w:cs="Arial"/>
          <w:sz w:val="20"/>
          <w:szCs w:val="20"/>
        </w:rPr>
      </w:pPr>
    </w:p>
    <w:p w14:paraId="6C742B14" w14:textId="77777777" w:rsidR="00A0289B" w:rsidRDefault="00A0289B" w:rsidP="00464350">
      <w:pPr>
        <w:spacing w:after="0" w:line="240" w:lineRule="auto"/>
        <w:rPr>
          <w:rFonts w:cs="Arial"/>
          <w:sz w:val="20"/>
          <w:szCs w:val="20"/>
        </w:rPr>
      </w:pPr>
    </w:p>
    <w:p w14:paraId="3FA586B7" w14:textId="77777777" w:rsidR="00A0289B" w:rsidRDefault="00A0289B" w:rsidP="00464350">
      <w:pPr>
        <w:spacing w:after="0" w:line="240" w:lineRule="auto"/>
        <w:rPr>
          <w:rFonts w:cs="Arial"/>
          <w:sz w:val="20"/>
          <w:szCs w:val="20"/>
        </w:rPr>
      </w:pPr>
    </w:p>
    <w:p w14:paraId="4C2DFC69" w14:textId="77777777" w:rsidR="00A0289B" w:rsidRDefault="00A0289B" w:rsidP="00464350">
      <w:pPr>
        <w:spacing w:after="0" w:line="240" w:lineRule="auto"/>
        <w:rPr>
          <w:rFonts w:cs="Arial"/>
          <w:sz w:val="20"/>
          <w:szCs w:val="20"/>
        </w:rPr>
      </w:pPr>
    </w:p>
    <w:p w14:paraId="1B39317F" w14:textId="77777777" w:rsidR="00A0289B" w:rsidRDefault="00A0289B" w:rsidP="00464350">
      <w:pPr>
        <w:spacing w:after="0" w:line="240" w:lineRule="auto"/>
        <w:rPr>
          <w:rFonts w:cs="Arial"/>
          <w:sz w:val="20"/>
          <w:szCs w:val="20"/>
        </w:rPr>
      </w:pPr>
    </w:p>
    <w:p w14:paraId="7C2C9772" w14:textId="77777777" w:rsidR="00A0289B" w:rsidRDefault="00A0289B" w:rsidP="00464350">
      <w:pPr>
        <w:spacing w:after="0" w:line="240" w:lineRule="auto"/>
        <w:rPr>
          <w:rFonts w:cs="Arial"/>
          <w:sz w:val="20"/>
          <w:szCs w:val="20"/>
        </w:rPr>
      </w:pPr>
    </w:p>
    <w:p w14:paraId="55BAE719" w14:textId="77777777" w:rsidR="00A0289B" w:rsidRDefault="00A0289B" w:rsidP="00464350">
      <w:pPr>
        <w:spacing w:after="0" w:line="240" w:lineRule="auto"/>
        <w:rPr>
          <w:rFonts w:cs="Arial"/>
          <w:sz w:val="20"/>
          <w:szCs w:val="20"/>
        </w:rPr>
      </w:pPr>
    </w:p>
    <w:p w14:paraId="7E409F7E" w14:textId="77777777" w:rsidR="00A0289B" w:rsidRDefault="00A0289B" w:rsidP="00464350">
      <w:pPr>
        <w:spacing w:after="0" w:line="240" w:lineRule="auto"/>
        <w:rPr>
          <w:rFonts w:cs="Arial"/>
          <w:sz w:val="20"/>
          <w:szCs w:val="20"/>
        </w:rPr>
      </w:pPr>
    </w:p>
    <w:p w14:paraId="103396D1" w14:textId="77777777" w:rsidR="00A0289B" w:rsidRDefault="00A0289B" w:rsidP="00464350">
      <w:pPr>
        <w:spacing w:after="0" w:line="240" w:lineRule="auto"/>
        <w:rPr>
          <w:rFonts w:cs="Arial"/>
          <w:sz w:val="20"/>
          <w:szCs w:val="20"/>
        </w:rPr>
      </w:pPr>
    </w:p>
    <w:p w14:paraId="262D9516" w14:textId="77777777" w:rsidR="00A0289B" w:rsidRDefault="00A0289B" w:rsidP="00464350">
      <w:pPr>
        <w:spacing w:after="0" w:line="240" w:lineRule="auto"/>
        <w:rPr>
          <w:rFonts w:cs="Arial"/>
          <w:sz w:val="20"/>
          <w:szCs w:val="20"/>
        </w:rPr>
      </w:pPr>
    </w:p>
    <w:p w14:paraId="3DBD3992" w14:textId="77777777" w:rsidR="00A0289B" w:rsidRDefault="00A0289B" w:rsidP="00464350">
      <w:pPr>
        <w:spacing w:after="0" w:line="240" w:lineRule="auto"/>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A0289B" w:rsidRPr="00851B33" w14:paraId="000191E0" w14:textId="77777777" w:rsidTr="00307C83">
        <w:tc>
          <w:tcPr>
            <w:tcW w:w="2500" w:type="pct"/>
            <w:tcMar>
              <w:top w:w="75" w:type="dxa"/>
              <w:bottom w:w="75" w:type="dxa"/>
            </w:tcMar>
            <w:vAlign w:val="center"/>
          </w:tcPr>
          <w:p w14:paraId="1F5661F2" w14:textId="77777777" w:rsidR="00A0289B" w:rsidRPr="00851B33" w:rsidRDefault="00A0289B" w:rsidP="00464350">
            <w:pPr>
              <w:rPr>
                <w:rFonts w:ascii="Arial" w:hAnsi="Arial" w:cs="Arial"/>
                <w:sz w:val="20"/>
                <w:szCs w:val="20"/>
              </w:rPr>
            </w:pPr>
            <w:bookmarkStart w:id="5" w:name="_Toc445293983"/>
            <w:r w:rsidRPr="00851B33">
              <w:rPr>
                <w:rFonts w:ascii="Arial" w:hAnsi="Arial" w:cs="Arial"/>
                <w:color w:val="000000"/>
                <w:position w:val="-2"/>
                <w:sz w:val="20"/>
                <w:szCs w:val="20"/>
              </w:rPr>
              <w:t>Kraj in datum:</w:t>
            </w:r>
            <w:r>
              <w:rPr>
                <w:rFonts w:ascii="Arial" w:hAnsi="Arial" w:cs="Arial"/>
                <w:color w:val="000000"/>
                <w:position w:val="-2"/>
                <w:sz w:val="20"/>
                <w:szCs w:val="20"/>
              </w:rPr>
              <w:t xml:space="preserve"> ____________________________</w:t>
            </w:r>
          </w:p>
        </w:tc>
        <w:tc>
          <w:tcPr>
            <w:tcW w:w="0" w:type="auto"/>
            <w:tcMar>
              <w:top w:w="75" w:type="dxa"/>
              <w:bottom w:w="75" w:type="dxa"/>
            </w:tcMar>
            <w:vAlign w:val="center"/>
          </w:tcPr>
          <w:p w14:paraId="4FF83477"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Ime in priimek: _____________________</w:t>
            </w:r>
          </w:p>
        </w:tc>
      </w:tr>
      <w:tr w:rsidR="00A0289B" w:rsidRPr="00851B33" w14:paraId="770FF090" w14:textId="77777777" w:rsidTr="00307C83">
        <w:tc>
          <w:tcPr>
            <w:tcW w:w="2500" w:type="pct"/>
            <w:tcMar>
              <w:top w:w="75" w:type="dxa"/>
              <w:bottom w:w="75" w:type="dxa"/>
            </w:tcMar>
            <w:vAlign w:val="center"/>
          </w:tcPr>
          <w:p w14:paraId="5745ED47" w14:textId="77777777" w:rsidR="00A0289B" w:rsidRPr="005A3CDF" w:rsidRDefault="00A0289B" w:rsidP="00464350">
            <w:pPr>
              <w:rPr>
                <w:rFonts w:ascii="Arial" w:hAnsi="Arial" w:cs="Arial"/>
                <w:color w:val="000000"/>
                <w:position w:val="-2"/>
                <w:sz w:val="20"/>
                <w:szCs w:val="20"/>
              </w:rPr>
            </w:pPr>
            <w:r w:rsidRPr="00851B33">
              <w:rPr>
                <w:rFonts w:ascii="Arial" w:hAnsi="Arial" w:cs="Arial"/>
                <w:color w:val="000000"/>
                <w:position w:val="-2"/>
                <w:sz w:val="20"/>
                <w:szCs w:val="20"/>
              </w:rPr>
              <w:t> </w:t>
            </w:r>
          </w:p>
        </w:tc>
        <w:tc>
          <w:tcPr>
            <w:tcW w:w="0" w:type="auto"/>
            <w:tcMar>
              <w:top w:w="75" w:type="dxa"/>
              <w:bottom w:w="75" w:type="dxa"/>
            </w:tcMar>
            <w:vAlign w:val="center"/>
          </w:tcPr>
          <w:p w14:paraId="30ACB1C2" w14:textId="77777777" w:rsidR="00A0289B" w:rsidRPr="00851B33" w:rsidRDefault="00A0289B" w:rsidP="00464350">
            <w:pPr>
              <w:rPr>
                <w:rFonts w:ascii="Arial" w:hAnsi="Arial" w:cs="Arial"/>
                <w:color w:val="A9A9A9"/>
                <w:position w:val="-2"/>
                <w:sz w:val="20"/>
                <w:szCs w:val="20"/>
              </w:rPr>
            </w:pPr>
          </w:p>
          <w:p w14:paraId="6C2C3591" w14:textId="77777777" w:rsidR="00A0289B" w:rsidRPr="00851B33" w:rsidRDefault="00A0289B" w:rsidP="00464350">
            <w:pPr>
              <w:rPr>
                <w:rFonts w:ascii="Arial" w:hAnsi="Arial" w:cs="Arial"/>
                <w:color w:val="A9A9A9"/>
                <w:position w:val="-2"/>
                <w:sz w:val="20"/>
                <w:szCs w:val="20"/>
              </w:rPr>
            </w:pPr>
            <w:r w:rsidRPr="00851B33">
              <w:rPr>
                <w:rFonts w:ascii="Arial" w:hAnsi="Arial" w:cs="Arial"/>
                <w:color w:val="A9A9A9"/>
                <w:position w:val="-2"/>
                <w:sz w:val="20"/>
                <w:szCs w:val="20"/>
              </w:rPr>
              <w:t>(žig in podpis)</w:t>
            </w:r>
          </w:p>
        </w:tc>
      </w:tr>
      <w:bookmarkEnd w:id="5"/>
    </w:tbl>
    <w:p w14:paraId="7CCA5F21" w14:textId="07C4C180" w:rsidR="00A0289B" w:rsidRDefault="00A0289B" w:rsidP="00464350">
      <w:pPr>
        <w:spacing w:after="0" w:line="240" w:lineRule="auto"/>
        <w:jc w:val="both"/>
        <w:rPr>
          <w:rFonts w:ascii="Arial" w:hAnsi="Arial" w:cs="Arial"/>
          <w:sz w:val="20"/>
          <w:szCs w:val="20"/>
        </w:rPr>
      </w:pPr>
    </w:p>
    <w:p w14:paraId="22400605" w14:textId="77777777" w:rsidR="00A0289B" w:rsidRDefault="00A0289B" w:rsidP="00464350">
      <w:pPr>
        <w:spacing w:after="0"/>
        <w:rPr>
          <w:rFonts w:ascii="Arial" w:hAnsi="Arial" w:cs="Arial"/>
          <w:sz w:val="20"/>
          <w:szCs w:val="20"/>
        </w:rPr>
      </w:pPr>
      <w:r>
        <w:rPr>
          <w:rFonts w:ascii="Arial" w:hAnsi="Arial" w:cs="Arial"/>
          <w:sz w:val="20"/>
          <w:szCs w:val="20"/>
        </w:rPr>
        <w:br w:type="page"/>
      </w:r>
    </w:p>
    <w:p w14:paraId="313E77CA" w14:textId="77777777" w:rsidR="00A0289B" w:rsidRPr="009860EA" w:rsidRDefault="00A0289B"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2127"/>
        <w:rPr>
          <w:rFonts w:cs="Arial"/>
          <w:szCs w:val="20"/>
        </w:rPr>
      </w:pPr>
      <w:bookmarkStart w:id="6" w:name="_Toc508974759"/>
      <w:r>
        <w:rPr>
          <w:rFonts w:cs="Arial"/>
          <w:szCs w:val="20"/>
        </w:rPr>
        <w:t>Pooblastilo za pridobitev potrdila iz kazenske evidence – fizične osebe</w:t>
      </w:r>
      <w:bookmarkEnd w:id="6"/>
    </w:p>
    <w:p w14:paraId="44865846" w14:textId="77777777" w:rsidR="00A0289B" w:rsidRDefault="00A0289B" w:rsidP="00464350">
      <w:pPr>
        <w:pStyle w:val="Default"/>
        <w:jc w:val="both"/>
        <w:rPr>
          <w:sz w:val="16"/>
          <w:szCs w:val="20"/>
        </w:rPr>
      </w:pPr>
    </w:p>
    <w:p w14:paraId="70F551BD" w14:textId="77777777" w:rsidR="00A0289B" w:rsidRDefault="00A0289B" w:rsidP="00464350">
      <w:pPr>
        <w:pStyle w:val="Default"/>
        <w:jc w:val="both"/>
        <w:rPr>
          <w:sz w:val="16"/>
          <w:szCs w:val="20"/>
        </w:rPr>
      </w:pPr>
    </w:p>
    <w:tbl>
      <w:tblPr>
        <w:tblStyle w:val="NormalTablePHPDOCX"/>
        <w:tblW w:w="8670" w:type="dxa"/>
        <w:tblInd w:w="108" w:type="dxa"/>
        <w:tblLook w:val="04A0" w:firstRow="1" w:lastRow="0" w:firstColumn="1" w:lastColumn="0" w:noHBand="0" w:noVBand="1"/>
      </w:tblPr>
      <w:tblGrid>
        <w:gridCol w:w="3147"/>
        <w:gridCol w:w="5523"/>
      </w:tblGrid>
      <w:tr w:rsidR="00A0289B" w:rsidRPr="00851B33" w14:paraId="2F9DE683" w14:textId="77777777" w:rsidTr="00307C83">
        <w:tc>
          <w:tcPr>
            <w:tcW w:w="314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DB779" w14:textId="77777777" w:rsidR="00A0289B" w:rsidRPr="00851B33" w:rsidRDefault="00A0289B" w:rsidP="00464350">
            <w:pPr>
              <w:rPr>
                <w:rFonts w:ascii="Arial" w:hAnsi="Arial" w:cs="Arial"/>
                <w:b/>
                <w:sz w:val="20"/>
                <w:szCs w:val="20"/>
              </w:rPr>
            </w:pPr>
            <w:r w:rsidRPr="00851B33">
              <w:rPr>
                <w:rFonts w:ascii="Arial" w:hAnsi="Arial" w:cs="Arial"/>
                <w:b/>
                <w:color w:val="000000"/>
                <w:sz w:val="20"/>
                <w:szCs w:val="20"/>
              </w:rPr>
              <w:t> </w:t>
            </w:r>
            <w:r>
              <w:rPr>
                <w:rFonts w:ascii="Arial" w:hAnsi="Arial" w:cs="Arial"/>
                <w:b/>
                <w:bCs/>
                <w:color w:val="000000"/>
                <w:position w:val="-2"/>
                <w:sz w:val="20"/>
                <w:szCs w:val="20"/>
                <w:shd w:val="clear" w:color="auto" w:fill="CCCCCC"/>
              </w:rPr>
              <w:t>Ime in priimek</w:t>
            </w:r>
            <w:r w:rsidRPr="00851B33">
              <w:rPr>
                <w:rFonts w:ascii="Arial" w:hAnsi="Arial" w:cs="Arial"/>
                <w:b/>
                <w:bCs/>
                <w:color w:val="000000"/>
                <w:position w:val="-2"/>
                <w:sz w:val="20"/>
                <w:szCs w:val="20"/>
                <w:shd w:val="clear" w:color="auto" w:fill="CCCCCC"/>
              </w:rPr>
              <w:t xml:space="preserve"> </w:t>
            </w:r>
            <w:r>
              <w:rPr>
                <w:rFonts w:ascii="Arial" w:hAnsi="Arial" w:cs="Arial"/>
                <w:b/>
                <w:bCs/>
                <w:color w:val="000000"/>
                <w:position w:val="-2"/>
                <w:sz w:val="20"/>
                <w:szCs w:val="20"/>
                <w:shd w:val="clear" w:color="auto" w:fill="CCCCCC"/>
              </w:rPr>
              <w:t>pooblastitelja</w:t>
            </w:r>
            <w:r w:rsidRPr="00851B33">
              <w:rPr>
                <w:rFonts w:ascii="Arial" w:hAnsi="Arial" w:cs="Arial"/>
                <w:b/>
                <w:bCs/>
                <w:color w:val="000000"/>
                <w:position w:val="-2"/>
                <w:sz w:val="20"/>
                <w:szCs w:val="20"/>
                <w:shd w:val="clear" w:color="auto" w:fill="CCCCCC"/>
              </w:rPr>
              <w:t>:</w:t>
            </w:r>
          </w:p>
        </w:tc>
        <w:tc>
          <w:tcPr>
            <w:tcW w:w="55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46184"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bl>
    <w:p w14:paraId="57A0F619" w14:textId="77777777" w:rsidR="00A0289B" w:rsidRDefault="00A0289B" w:rsidP="00464350">
      <w:pPr>
        <w:spacing w:after="0" w:line="240" w:lineRule="auto"/>
        <w:jc w:val="both"/>
        <w:rPr>
          <w:rFonts w:ascii="Arial" w:hAnsi="Arial" w:cs="Arial"/>
          <w:color w:val="000000"/>
          <w:sz w:val="20"/>
          <w:szCs w:val="20"/>
        </w:rPr>
      </w:pPr>
      <w:r w:rsidRPr="005A3CDF">
        <w:rPr>
          <w:rFonts w:ascii="Arial" w:hAnsi="Arial" w:cs="Arial"/>
          <w:color w:val="000000"/>
          <w:sz w:val="20"/>
          <w:szCs w:val="20"/>
        </w:rPr>
        <w:t>(polni naziv pooblastitelja)</w:t>
      </w:r>
    </w:p>
    <w:p w14:paraId="550DF3FF" w14:textId="77777777" w:rsidR="00A0289B" w:rsidRDefault="00A0289B" w:rsidP="00464350">
      <w:pPr>
        <w:spacing w:after="0" w:line="240" w:lineRule="auto"/>
        <w:jc w:val="both"/>
        <w:rPr>
          <w:rFonts w:ascii="Arial" w:hAnsi="Arial" w:cs="Arial"/>
          <w:color w:val="000000"/>
          <w:sz w:val="20"/>
          <w:szCs w:val="20"/>
        </w:rPr>
      </w:pPr>
    </w:p>
    <w:p w14:paraId="13567274" w14:textId="77777777" w:rsidR="00A0289B" w:rsidRPr="005A3CDF" w:rsidRDefault="00A0289B" w:rsidP="00464350">
      <w:pPr>
        <w:spacing w:after="0" w:line="240" w:lineRule="auto"/>
        <w:jc w:val="both"/>
        <w:rPr>
          <w:rFonts w:ascii="Arial" w:hAnsi="Arial" w:cs="Arial"/>
          <w:color w:val="000000"/>
          <w:sz w:val="20"/>
          <w:szCs w:val="20"/>
        </w:rPr>
      </w:pPr>
    </w:p>
    <w:p w14:paraId="7671866F" w14:textId="77777777" w:rsidR="00A0289B" w:rsidRPr="005A3CDF" w:rsidRDefault="00A0289B" w:rsidP="00464350">
      <w:pPr>
        <w:spacing w:after="0" w:line="240" w:lineRule="auto"/>
        <w:jc w:val="both"/>
        <w:rPr>
          <w:rFonts w:ascii="Arial" w:hAnsi="Arial" w:cs="Arial"/>
          <w:color w:val="000000"/>
          <w:sz w:val="20"/>
          <w:szCs w:val="20"/>
        </w:rPr>
      </w:pPr>
    </w:p>
    <w:p w14:paraId="7C3F364C" w14:textId="41B65165" w:rsidR="00A0289B" w:rsidRPr="005A3CDF" w:rsidRDefault="00A0289B" w:rsidP="00464350">
      <w:pPr>
        <w:spacing w:after="0" w:line="240" w:lineRule="auto"/>
        <w:jc w:val="both"/>
        <w:rPr>
          <w:rFonts w:ascii="Arial" w:hAnsi="Arial" w:cs="Arial"/>
          <w:color w:val="000000"/>
          <w:sz w:val="20"/>
          <w:szCs w:val="20"/>
        </w:rPr>
      </w:pPr>
      <w:r w:rsidRPr="005A3CDF">
        <w:rPr>
          <w:rFonts w:ascii="Arial" w:hAnsi="Arial" w:cs="Arial"/>
          <w:color w:val="000000"/>
          <w:sz w:val="20"/>
          <w:szCs w:val="20"/>
        </w:rPr>
        <w:t>Pooblaščamo  Občino Tržič</w:t>
      </w:r>
      <w:r>
        <w:rPr>
          <w:rFonts w:ascii="Arial" w:hAnsi="Arial" w:cs="Arial"/>
          <w:color w:val="000000"/>
          <w:sz w:val="20"/>
          <w:szCs w:val="20"/>
        </w:rPr>
        <w:t>, Trg svobode 18, 4290 Tržič</w:t>
      </w:r>
      <w:r w:rsidRPr="005A3CDF">
        <w:rPr>
          <w:rFonts w:ascii="Arial" w:hAnsi="Arial" w:cs="Arial"/>
          <w:color w:val="000000"/>
          <w:sz w:val="20"/>
          <w:szCs w:val="20"/>
        </w:rPr>
        <w:t xml:space="preserve">, da za potrebe preverjanja izpolnjevanja pogojev v postopku oddaje javnega naročila </w:t>
      </w:r>
      <w:r w:rsidRPr="00851B33">
        <w:rPr>
          <w:rFonts w:ascii="Arial" w:hAnsi="Arial" w:cs="Arial"/>
          <w:color w:val="000000"/>
          <w:sz w:val="20"/>
          <w:szCs w:val="20"/>
        </w:rPr>
        <w:t>»</w:t>
      </w:r>
      <w:r w:rsidRPr="00A0289B">
        <w:rPr>
          <w:rFonts w:ascii="Arial" w:hAnsi="Arial" w:cs="Arial"/>
          <w:b/>
          <w:color w:val="000000"/>
          <w:sz w:val="20"/>
          <w:szCs w:val="20"/>
        </w:rPr>
        <w:t xml:space="preserve">Nakup in dobava gasilskega vozila </w:t>
      </w:r>
      <w:r w:rsidR="00E26789">
        <w:rPr>
          <w:rFonts w:ascii="Arial" w:hAnsi="Arial" w:cs="Arial"/>
          <w:b/>
          <w:color w:val="000000"/>
          <w:sz w:val="20"/>
          <w:szCs w:val="20"/>
        </w:rPr>
        <w:t>GVC-3</w:t>
      </w:r>
      <w:r w:rsidRPr="00A66780">
        <w:rPr>
          <w:rFonts w:ascii="Arial" w:hAnsi="Arial" w:cs="Arial"/>
          <w:color w:val="000000"/>
          <w:sz w:val="20"/>
          <w:szCs w:val="20"/>
        </w:rPr>
        <w:t>«, v Kazenski</w:t>
      </w:r>
      <w:r w:rsidRPr="005A3CDF">
        <w:rPr>
          <w:rFonts w:ascii="Arial" w:hAnsi="Arial" w:cs="Arial"/>
          <w:color w:val="000000"/>
          <w:sz w:val="20"/>
          <w:szCs w:val="20"/>
        </w:rPr>
        <w:t xml:space="preserve"> evidenci RS pridobi potrdilo iz predmetne evidence. </w:t>
      </w:r>
    </w:p>
    <w:p w14:paraId="20130A0E" w14:textId="77777777" w:rsidR="00A0289B" w:rsidRDefault="00A0289B" w:rsidP="00464350">
      <w:pPr>
        <w:spacing w:after="0" w:line="240" w:lineRule="auto"/>
        <w:jc w:val="both"/>
        <w:rPr>
          <w:rFonts w:ascii="Arial" w:hAnsi="Arial" w:cs="Arial"/>
          <w:color w:val="000000"/>
          <w:sz w:val="20"/>
          <w:szCs w:val="20"/>
        </w:rPr>
      </w:pPr>
    </w:p>
    <w:p w14:paraId="15758C16" w14:textId="77777777" w:rsidR="00A0289B" w:rsidRPr="00820433" w:rsidRDefault="00A0289B" w:rsidP="00464350">
      <w:pPr>
        <w:spacing w:after="0" w:line="240" w:lineRule="auto"/>
        <w:rPr>
          <w:rFonts w:ascii="Arial" w:hAnsi="Arial" w:cs="Arial"/>
          <w:color w:val="000000"/>
          <w:sz w:val="20"/>
          <w:szCs w:val="20"/>
        </w:rPr>
      </w:pPr>
      <w:r w:rsidRPr="00820433">
        <w:rPr>
          <w:rFonts w:ascii="Arial" w:hAnsi="Arial" w:cs="Arial"/>
          <w:color w:val="000000"/>
          <w:sz w:val="20"/>
          <w:szCs w:val="20"/>
        </w:rPr>
        <w:t>Moji osebni podatki so naslednji:</w:t>
      </w:r>
    </w:p>
    <w:tbl>
      <w:tblPr>
        <w:tblStyle w:val="NormalTablePHPDOCX"/>
        <w:tblW w:w="8950" w:type="dxa"/>
        <w:tblInd w:w="108" w:type="dxa"/>
        <w:tblLook w:val="04A0" w:firstRow="1" w:lastRow="0" w:firstColumn="1" w:lastColumn="0" w:noHBand="0" w:noVBand="1"/>
      </w:tblPr>
      <w:tblGrid>
        <w:gridCol w:w="4281"/>
        <w:gridCol w:w="4669"/>
      </w:tblGrid>
      <w:tr w:rsidR="00A0289B" w:rsidRPr="00851B33" w14:paraId="73FC544D"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8BE907" w14:textId="77777777" w:rsidR="00A0289B" w:rsidRPr="00851B33" w:rsidRDefault="00A0289B" w:rsidP="00464350">
            <w:pPr>
              <w:rPr>
                <w:rFonts w:ascii="Arial" w:hAnsi="Arial" w:cs="Arial"/>
                <w:b/>
                <w:sz w:val="20"/>
                <w:szCs w:val="20"/>
              </w:rPr>
            </w:pPr>
            <w:r>
              <w:rPr>
                <w:rFonts w:ascii="Arial" w:hAnsi="Arial" w:cs="Arial"/>
                <w:b/>
                <w:bCs/>
                <w:color w:val="000000"/>
                <w:position w:val="-2"/>
                <w:sz w:val="20"/>
                <w:szCs w:val="20"/>
                <w:shd w:val="clear" w:color="auto" w:fill="CCCCCC"/>
              </w:rPr>
              <w:t>Ime in priimek</w:t>
            </w:r>
            <w:r w:rsidRPr="00851B33">
              <w:rPr>
                <w:rFonts w:ascii="Arial" w:hAnsi="Arial" w:cs="Arial"/>
                <w:b/>
                <w:bCs/>
                <w:color w:val="000000"/>
                <w:position w:val="-2"/>
                <w:sz w:val="20"/>
                <w:szCs w:val="20"/>
                <w:shd w:val="clear" w:color="auto" w:fill="CCCCCC"/>
              </w:rPr>
              <w:t>:</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7A4DB"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r w:rsidR="00A0289B" w:rsidRPr="00851B33" w14:paraId="4CE27109"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3AF9A5" w14:textId="77777777" w:rsidR="00A0289B" w:rsidRPr="005A3CDF" w:rsidRDefault="00A0289B" w:rsidP="00464350">
            <w:pPr>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EMŠO:</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80988" w14:textId="77777777" w:rsidR="00A0289B" w:rsidRPr="00851B33" w:rsidRDefault="00A0289B" w:rsidP="00464350">
            <w:pPr>
              <w:rPr>
                <w:rFonts w:ascii="Arial" w:hAnsi="Arial" w:cs="Arial"/>
                <w:color w:val="000000"/>
                <w:position w:val="-2"/>
                <w:sz w:val="20"/>
                <w:szCs w:val="20"/>
              </w:rPr>
            </w:pPr>
          </w:p>
        </w:tc>
      </w:tr>
      <w:tr w:rsidR="00A0289B" w:rsidRPr="00851B33" w14:paraId="55345BAB"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173CD0" w14:textId="77777777" w:rsidR="00A0289B" w:rsidRPr="00E625A9" w:rsidRDefault="00A0289B" w:rsidP="00464350">
            <w:pPr>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Datum in kraj rojstva:</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C988"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r w:rsidR="00A0289B" w:rsidRPr="00851B33" w14:paraId="49EF5B29"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AD9339" w14:textId="77777777" w:rsidR="00A0289B" w:rsidRPr="00820433" w:rsidRDefault="00A0289B" w:rsidP="00464350">
            <w:pPr>
              <w:rPr>
                <w:rFonts w:ascii="Arial" w:hAnsi="Arial" w:cs="Arial"/>
                <w:b/>
                <w:bCs/>
                <w:color w:val="000000"/>
                <w:position w:val="-2"/>
                <w:sz w:val="20"/>
                <w:szCs w:val="20"/>
                <w:shd w:val="clear" w:color="auto" w:fill="CCCCCC"/>
              </w:rPr>
            </w:pPr>
            <w:r w:rsidRPr="00820433">
              <w:rPr>
                <w:rFonts w:ascii="Arial" w:hAnsi="Arial" w:cs="Arial"/>
                <w:b/>
                <w:bCs/>
                <w:color w:val="000000"/>
                <w:position w:val="-2"/>
                <w:sz w:val="20"/>
                <w:szCs w:val="20"/>
                <w:shd w:val="clear" w:color="auto" w:fill="CCCCCC"/>
              </w:rPr>
              <w:t>Naslov stalnega/začasnega</w:t>
            </w:r>
            <w:r>
              <w:rPr>
                <w:rStyle w:val="Sprotnaopomba-sklic"/>
                <w:rFonts w:ascii="Arial" w:hAnsi="Arial" w:cs="Arial"/>
                <w:b/>
                <w:bCs/>
                <w:color w:val="000000"/>
                <w:position w:val="-2"/>
                <w:sz w:val="20"/>
                <w:szCs w:val="20"/>
                <w:shd w:val="clear" w:color="auto" w:fill="CCCCCC"/>
              </w:rPr>
              <w:footnoteReference w:id="1"/>
            </w:r>
            <w:r w:rsidRPr="00820433">
              <w:rPr>
                <w:rFonts w:ascii="Arial" w:hAnsi="Arial" w:cs="Arial"/>
                <w:b/>
                <w:bCs/>
                <w:color w:val="000000"/>
                <w:position w:val="-2"/>
                <w:sz w:val="20"/>
                <w:szCs w:val="20"/>
                <w:shd w:val="clear" w:color="auto" w:fill="CCCCCC"/>
              </w:rPr>
              <w:t xml:space="preserve"> bivališča:</w:t>
            </w:r>
          </w:p>
          <w:p w14:paraId="21F5E553" w14:textId="77777777" w:rsidR="00A0289B" w:rsidRPr="00820433" w:rsidRDefault="00A0289B" w:rsidP="00464350">
            <w:pPr>
              <w:rPr>
                <w:rFonts w:ascii="Arial" w:hAnsi="Arial" w:cs="Arial"/>
                <w:bCs/>
                <w:color w:val="000000"/>
                <w:position w:val="-2"/>
                <w:sz w:val="20"/>
                <w:szCs w:val="20"/>
                <w:shd w:val="clear" w:color="auto" w:fill="CCCCCC"/>
              </w:rPr>
            </w:pPr>
            <w:r w:rsidRPr="00820433">
              <w:rPr>
                <w:rFonts w:ascii="Arial" w:hAnsi="Arial" w:cs="Arial"/>
                <w:bCs/>
                <w:color w:val="000000"/>
                <w:position w:val="-2"/>
                <w:sz w:val="20"/>
                <w:szCs w:val="20"/>
                <w:shd w:val="clear" w:color="auto" w:fill="CCCCCC"/>
              </w:rPr>
              <w:t xml:space="preserve">(ulica in hišna številka): </w:t>
            </w:r>
          </w:p>
          <w:p w14:paraId="716B5F0A" w14:textId="77777777" w:rsidR="00A0289B" w:rsidRDefault="00A0289B" w:rsidP="00464350">
            <w:pPr>
              <w:rPr>
                <w:rFonts w:ascii="Arial" w:hAnsi="Arial" w:cs="Arial"/>
                <w:b/>
                <w:bCs/>
                <w:color w:val="000000"/>
                <w:position w:val="-2"/>
                <w:sz w:val="20"/>
                <w:szCs w:val="20"/>
                <w:shd w:val="clear" w:color="auto" w:fill="CCCCCC"/>
              </w:rPr>
            </w:pPr>
            <w:r w:rsidRPr="00820433">
              <w:rPr>
                <w:rFonts w:ascii="Arial" w:hAnsi="Arial" w:cs="Arial"/>
                <w:bCs/>
                <w:color w:val="000000"/>
                <w:position w:val="-2"/>
                <w:sz w:val="20"/>
                <w:szCs w:val="20"/>
                <w:shd w:val="clear" w:color="auto" w:fill="CCCCCC"/>
              </w:rPr>
              <w:t>(poštna številka in pošta):</w:t>
            </w:r>
            <w:r w:rsidRPr="00820433">
              <w:rPr>
                <w:rFonts w:ascii="Arial" w:hAnsi="Arial" w:cs="Arial"/>
                <w:b/>
                <w:bCs/>
                <w:color w:val="000000"/>
                <w:position w:val="-2"/>
                <w:sz w:val="20"/>
                <w:szCs w:val="20"/>
                <w:shd w:val="clear" w:color="auto" w:fill="CCCCCC"/>
              </w:rPr>
              <w:t xml:space="preserve"> </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A042F" w14:textId="77777777" w:rsidR="00A0289B" w:rsidRPr="00851B33" w:rsidRDefault="00A0289B" w:rsidP="00464350">
            <w:pPr>
              <w:rPr>
                <w:rFonts w:ascii="Arial" w:hAnsi="Arial" w:cs="Arial"/>
                <w:color w:val="000000"/>
                <w:position w:val="-2"/>
                <w:sz w:val="20"/>
                <w:szCs w:val="20"/>
              </w:rPr>
            </w:pPr>
          </w:p>
        </w:tc>
      </w:tr>
      <w:tr w:rsidR="00A0289B" w:rsidRPr="00851B33" w14:paraId="69202E54"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8916CC" w14:textId="77777777" w:rsidR="00A0289B" w:rsidRPr="00851B33" w:rsidRDefault="00A0289B" w:rsidP="00464350">
            <w:pPr>
              <w:rPr>
                <w:rFonts w:ascii="Arial" w:hAnsi="Arial" w:cs="Arial"/>
                <w:b/>
                <w:sz w:val="20"/>
                <w:szCs w:val="20"/>
              </w:rPr>
            </w:pPr>
            <w:r>
              <w:rPr>
                <w:rFonts w:ascii="Arial" w:hAnsi="Arial" w:cs="Arial"/>
                <w:b/>
                <w:sz w:val="20"/>
                <w:szCs w:val="20"/>
              </w:rPr>
              <w:t>Državljanstvo:</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C8751" w14:textId="77777777" w:rsidR="00A0289B" w:rsidRPr="00851B33" w:rsidRDefault="00A0289B" w:rsidP="00464350">
            <w:pPr>
              <w:rPr>
                <w:rFonts w:ascii="Arial" w:hAnsi="Arial" w:cs="Arial"/>
                <w:sz w:val="20"/>
                <w:szCs w:val="20"/>
              </w:rPr>
            </w:pPr>
          </w:p>
        </w:tc>
      </w:tr>
      <w:tr w:rsidR="00A0289B" w:rsidRPr="00851B33" w14:paraId="640415D3"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9E28C1" w14:textId="77777777" w:rsidR="00A0289B" w:rsidRPr="005A3CDF" w:rsidRDefault="00A0289B" w:rsidP="00464350">
            <w:pPr>
              <w:rPr>
                <w:rFonts w:ascii="Arial" w:hAnsi="Arial" w:cs="Arial"/>
                <w:b/>
                <w:bCs/>
                <w:color w:val="000000"/>
                <w:position w:val="-2"/>
                <w:sz w:val="20"/>
                <w:szCs w:val="20"/>
                <w:shd w:val="clear" w:color="auto" w:fill="CCCCCC"/>
              </w:rPr>
            </w:pPr>
            <w:r w:rsidRPr="00820433">
              <w:rPr>
                <w:rFonts w:ascii="Arial" w:hAnsi="Arial" w:cs="Arial"/>
                <w:b/>
                <w:sz w:val="20"/>
                <w:szCs w:val="20"/>
              </w:rPr>
              <w:t>Moje prejšnje osebno ime se je glasilo:</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E3E97" w14:textId="77777777" w:rsidR="00A0289B" w:rsidRPr="00851B33" w:rsidRDefault="00A0289B" w:rsidP="00464350">
            <w:pPr>
              <w:rPr>
                <w:rFonts w:ascii="Arial" w:hAnsi="Arial" w:cs="Arial"/>
                <w:color w:val="000000"/>
                <w:position w:val="-2"/>
                <w:sz w:val="20"/>
                <w:szCs w:val="20"/>
              </w:rPr>
            </w:pPr>
          </w:p>
        </w:tc>
      </w:tr>
    </w:tbl>
    <w:p w14:paraId="0BC619DF" w14:textId="77777777" w:rsidR="00A0289B" w:rsidRDefault="00A0289B" w:rsidP="00464350">
      <w:pPr>
        <w:spacing w:after="0" w:line="240" w:lineRule="auto"/>
        <w:rPr>
          <w:rFonts w:cs="Arial"/>
          <w:sz w:val="20"/>
          <w:szCs w:val="20"/>
        </w:rPr>
      </w:pPr>
    </w:p>
    <w:p w14:paraId="49DB27CC" w14:textId="77777777" w:rsidR="00A0289B" w:rsidRDefault="00A0289B" w:rsidP="00464350">
      <w:pPr>
        <w:spacing w:after="0" w:line="240" w:lineRule="auto"/>
        <w:rPr>
          <w:rFonts w:cs="Arial"/>
          <w:sz w:val="20"/>
          <w:szCs w:val="20"/>
        </w:rPr>
      </w:pPr>
    </w:p>
    <w:p w14:paraId="7792A841" w14:textId="77777777" w:rsidR="00A0289B" w:rsidRDefault="00A0289B" w:rsidP="00464350">
      <w:pPr>
        <w:spacing w:after="0" w:line="240" w:lineRule="auto"/>
        <w:rPr>
          <w:rFonts w:cs="Arial"/>
          <w:sz w:val="20"/>
          <w:szCs w:val="20"/>
        </w:rPr>
      </w:pPr>
    </w:p>
    <w:p w14:paraId="504DBC13" w14:textId="77777777" w:rsidR="00A0289B" w:rsidRDefault="00A0289B" w:rsidP="00464350">
      <w:pPr>
        <w:spacing w:after="0" w:line="240" w:lineRule="auto"/>
        <w:rPr>
          <w:rFonts w:cs="Arial"/>
          <w:sz w:val="20"/>
          <w:szCs w:val="20"/>
        </w:rPr>
      </w:pPr>
    </w:p>
    <w:p w14:paraId="5135057C" w14:textId="77777777" w:rsidR="00A0289B" w:rsidRDefault="00A0289B" w:rsidP="00464350">
      <w:pPr>
        <w:spacing w:after="0" w:line="240" w:lineRule="auto"/>
        <w:rPr>
          <w:rFonts w:cs="Arial"/>
          <w:sz w:val="20"/>
          <w:szCs w:val="20"/>
        </w:rPr>
      </w:pPr>
    </w:p>
    <w:p w14:paraId="7A20450D" w14:textId="77777777" w:rsidR="00A0289B" w:rsidRDefault="00A0289B" w:rsidP="00464350">
      <w:pPr>
        <w:spacing w:after="0" w:line="240" w:lineRule="auto"/>
        <w:rPr>
          <w:rFonts w:cs="Arial"/>
          <w:sz w:val="20"/>
          <w:szCs w:val="20"/>
        </w:rPr>
      </w:pPr>
    </w:p>
    <w:p w14:paraId="43061037" w14:textId="77777777" w:rsidR="00A0289B" w:rsidRDefault="00A0289B" w:rsidP="00464350">
      <w:pPr>
        <w:spacing w:after="0" w:line="240" w:lineRule="auto"/>
        <w:rPr>
          <w:rFonts w:cs="Arial"/>
          <w:sz w:val="20"/>
          <w:szCs w:val="20"/>
        </w:rPr>
      </w:pPr>
    </w:p>
    <w:p w14:paraId="5AA8D7A2" w14:textId="77777777" w:rsidR="00A0289B" w:rsidRDefault="00A0289B" w:rsidP="00464350">
      <w:pPr>
        <w:spacing w:after="0" w:line="240" w:lineRule="auto"/>
        <w:rPr>
          <w:rFonts w:cs="Arial"/>
          <w:sz w:val="20"/>
          <w:szCs w:val="20"/>
        </w:rPr>
      </w:pPr>
    </w:p>
    <w:p w14:paraId="1A6550E6" w14:textId="77777777" w:rsidR="00A0289B" w:rsidRDefault="00A0289B" w:rsidP="00464350">
      <w:pPr>
        <w:spacing w:after="0" w:line="240" w:lineRule="auto"/>
        <w:rPr>
          <w:rFonts w:cs="Arial"/>
          <w:sz w:val="20"/>
          <w:szCs w:val="20"/>
        </w:rPr>
      </w:pPr>
    </w:p>
    <w:p w14:paraId="3BDD4260" w14:textId="77777777" w:rsidR="00A0289B" w:rsidRDefault="00A0289B" w:rsidP="00464350">
      <w:pPr>
        <w:spacing w:after="0" w:line="240" w:lineRule="auto"/>
        <w:rPr>
          <w:rFonts w:cs="Arial"/>
          <w:sz w:val="20"/>
          <w:szCs w:val="20"/>
        </w:rPr>
      </w:pPr>
    </w:p>
    <w:p w14:paraId="324826E8" w14:textId="77777777" w:rsidR="00A0289B" w:rsidRDefault="00A0289B" w:rsidP="00464350">
      <w:pPr>
        <w:spacing w:after="0" w:line="240" w:lineRule="auto"/>
        <w:rPr>
          <w:rFonts w:cs="Arial"/>
          <w:sz w:val="20"/>
          <w:szCs w:val="20"/>
        </w:rPr>
      </w:pPr>
    </w:p>
    <w:p w14:paraId="15095771" w14:textId="77777777" w:rsidR="00A0289B" w:rsidRDefault="00A0289B" w:rsidP="00464350">
      <w:pPr>
        <w:spacing w:after="0" w:line="240" w:lineRule="auto"/>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A0289B" w:rsidRPr="00851B33" w14:paraId="1F1B183F" w14:textId="77777777" w:rsidTr="00307C83">
        <w:tc>
          <w:tcPr>
            <w:tcW w:w="2500" w:type="pct"/>
            <w:tcMar>
              <w:top w:w="75" w:type="dxa"/>
              <w:bottom w:w="75" w:type="dxa"/>
            </w:tcMar>
            <w:vAlign w:val="center"/>
          </w:tcPr>
          <w:p w14:paraId="226C56A1"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Kraj in datum:</w:t>
            </w:r>
            <w:r>
              <w:rPr>
                <w:rFonts w:ascii="Arial" w:hAnsi="Arial" w:cs="Arial"/>
                <w:color w:val="000000"/>
                <w:position w:val="-2"/>
                <w:sz w:val="20"/>
                <w:szCs w:val="20"/>
              </w:rPr>
              <w:t xml:space="preserve"> ____________________________</w:t>
            </w:r>
          </w:p>
        </w:tc>
        <w:tc>
          <w:tcPr>
            <w:tcW w:w="0" w:type="auto"/>
            <w:tcMar>
              <w:top w:w="75" w:type="dxa"/>
              <w:bottom w:w="75" w:type="dxa"/>
            </w:tcMar>
            <w:vAlign w:val="center"/>
          </w:tcPr>
          <w:p w14:paraId="31442A64"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Ime in priimek: _____________________</w:t>
            </w:r>
          </w:p>
        </w:tc>
      </w:tr>
      <w:tr w:rsidR="00A0289B" w:rsidRPr="00851B33" w14:paraId="15B2EDEB" w14:textId="77777777" w:rsidTr="00307C83">
        <w:tc>
          <w:tcPr>
            <w:tcW w:w="2500" w:type="pct"/>
            <w:tcMar>
              <w:top w:w="75" w:type="dxa"/>
              <w:bottom w:w="75" w:type="dxa"/>
            </w:tcMar>
            <w:vAlign w:val="center"/>
          </w:tcPr>
          <w:p w14:paraId="6D7DDB29" w14:textId="77777777" w:rsidR="00A0289B" w:rsidRPr="005A3CDF" w:rsidRDefault="00A0289B" w:rsidP="00464350">
            <w:pPr>
              <w:rPr>
                <w:rFonts w:ascii="Arial" w:hAnsi="Arial" w:cs="Arial"/>
                <w:color w:val="000000"/>
                <w:position w:val="-2"/>
                <w:sz w:val="20"/>
                <w:szCs w:val="20"/>
              </w:rPr>
            </w:pPr>
            <w:r w:rsidRPr="00851B33">
              <w:rPr>
                <w:rFonts w:ascii="Arial" w:hAnsi="Arial" w:cs="Arial"/>
                <w:color w:val="000000"/>
                <w:position w:val="-2"/>
                <w:sz w:val="20"/>
                <w:szCs w:val="20"/>
              </w:rPr>
              <w:t> </w:t>
            </w:r>
          </w:p>
        </w:tc>
        <w:tc>
          <w:tcPr>
            <w:tcW w:w="0" w:type="auto"/>
            <w:tcMar>
              <w:top w:w="75" w:type="dxa"/>
              <w:bottom w:w="75" w:type="dxa"/>
            </w:tcMar>
            <w:vAlign w:val="center"/>
          </w:tcPr>
          <w:p w14:paraId="104DAF88" w14:textId="77777777" w:rsidR="00A0289B" w:rsidRPr="00851B33" w:rsidRDefault="00A0289B" w:rsidP="00464350">
            <w:pPr>
              <w:rPr>
                <w:rFonts w:ascii="Arial" w:hAnsi="Arial" w:cs="Arial"/>
                <w:color w:val="A9A9A9"/>
                <w:position w:val="-2"/>
                <w:sz w:val="20"/>
                <w:szCs w:val="20"/>
              </w:rPr>
            </w:pPr>
          </w:p>
          <w:p w14:paraId="0F539CCC" w14:textId="77777777" w:rsidR="00A0289B" w:rsidRPr="00851B33" w:rsidRDefault="00A0289B" w:rsidP="00464350">
            <w:pPr>
              <w:rPr>
                <w:rFonts w:ascii="Arial" w:hAnsi="Arial" w:cs="Arial"/>
                <w:color w:val="A9A9A9"/>
                <w:position w:val="-2"/>
                <w:sz w:val="20"/>
                <w:szCs w:val="20"/>
              </w:rPr>
            </w:pPr>
            <w:r w:rsidRPr="00851B33">
              <w:rPr>
                <w:rFonts w:ascii="Arial" w:hAnsi="Arial" w:cs="Arial"/>
                <w:color w:val="A9A9A9"/>
                <w:position w:val="-2"/>
                <w:sz w:val="20"/>
                <w:szCs w:val="20"/>
              </w:rPr>
              <w:t>(žig in podpis)</w:t>
            </w:r>
          </w:p>
        </w:tc>
      </w:tr>
    </w:tbl>
    <w:p w14:paraId="0C5DFF81" w14:textId="77777777" w:rsidR="00A0289B" w:rsidRDefault="00A0289B" w:rsidP="00464350">
      <w:pPr>
        <w:spacing w:after="0" w:line="240" w:lineRule="auto"/>
        <w:rPr>
          <w:rFonts w:ascii="Arial" w:hAnsi="Arial" w:cs="Arial"/>
          <w:color w:val="000000"/>
          <w:position w:val="-2"/>
          <w:sz w:val="20"/>
          <w:szCs w:val="20"/>
        </w:rPr>
      </w:pPr>
    </w:p>
    <w:p w14:paraId="43E6C949" w14:textId="77777777" w:rsidR="00A0289B" w:rsidRPr="002B422C" w:rsidRDefault="00A0289B" w:rsidP="00464350">
      <w:pPr>
        <w:spacing w:after="0" w:line="240" w:lineRule="auto"/>
        <w:jc w:val="both"/>
        <w:rPr>
          <w:rFonts w:ascii="Arial" w:hAnsi="Arial" w:cs="Arial"/>
          <w:sz w:val="20"/>
          <w:szCs w:val="20"/>
        </w:rPr>
      </w:pPr>
    </w:p>
    <w:p w14:paraId="6197500C" w14:textId="77777777" w:rsidR="0011375A" w:rsidRDefault="0011375A" w:rsidP="00464350">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3192"/>
        <w:jc w:val="center"/>
        <w:rPr>
          <w:rFonts w:cs="Arial"/>
          <w:szCs w:val="20"/>
        </w:rPr>
        <w:sectPr w:rsidR="0011375A" w:rsidSect="00A87B26">
          <w:footerReference w:type="first" r:id="rId11"/>
          <w:pgSz w:w="11906" w:h="16838"/>
          <w:pgMar w:top="1418" w:right="1418" w:bottom="1418" w:left="1418" w:header="567" w:footer="680" w:gutter="0"/>
          <w:cols w:space="708"/>
          <w:titlePg/>
          <w:docGrid w:linePitch="360"/>
        </w:sectPr>
      </w:pPr>
    </w:p>
    <w:p w14:paraId="04E6C7A9" w14:textId="77777777" w:rsidR="00AA5637" w:rsidRPr="009860EA" w:rsidRDefault="00631811"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7" w:name="_Toc508974761"/>
      <w:r>
        <w:rPr>
          <w:rFonts w:cs="Arial"/>
          <w:szCs w:val="20"/>
        </w:rPr>
        <w:t xml:space="preserve">Spisek referenc </w:t>
      </w:r>
      <w:r w:rsidR="00AA5637" w:rsidRPr="009860EA">
        <w:rPr>
          <w:rFonts w:cs="Arial"/>
          <w:szCs w:val="20"/>
        </w:rPr>
        <w:t>gospodarskega subjekta</w:t>
      </w:r>
      <w:bookmarkEnd w:id="7"/>
    </w:p>
    <w:p w14:paraId="666A1A55" w14:textId="77777777" w:rsidR="001A7F06" w:rsidRDefault="001A7F06" w:rsidP="001C3615">
      <w:pPr>
        <w:spacing w:after="0" w:line="360" w:lineRule="auto"/>
        <w:jc w:val="both"/>
        <w:rPr>
          <w:rFonts w:ascii="Arial" w:hAnsi="Arial" w:cs="Arial"/>
          <w:color w:val="000000"/>
          <w:sz w:val="20"/>
          <w:szCs w:val="20"/>
        </w:rPr>
      </w:pPr>
    </w:p>
    <w:p w14:paraId="50A0A271" w14:textId="536BB776" w:rsidR="00AA5637" w:rsidRPr="009860EA" w:rsidRDefault="00AA5637" w:rsidP="001C3615">
      <w:pPr>
        <w:spacing w:after="0" w:line="360" w:lineRule="auto"/>
        <w:jc w:val="both"/>
        <w:rPr>
          <w:rFonts w:ascii="Arial" w:hAnsi="Arial" w:cs="Arial"/>
          <w:color w:val="000000"/>
          <w:sz w:val="20"/>
          <w:szCs w:val="20"/>
        </w:rPr>
      </w:pPr>
      <w:r w:rsidRPr="009860EA">
        <w:rPr>
          <w:rFonts w:ascii="Arial" w:hAnsi="Arial" w:cs="Arial"/>
          <w:color w:val="000000"/>
          <w:sz w:val="20"/>
          <w:szCs w:val="20"/>
        </w:rPr>
        <w:t>Naziv gospodarskega subjekta</w:t>
      </w:r>
      <w:r>
        <w:rPr>
          <w:rFonts w:ascii="Arial" w:hAnsi="Arial" w:cs="Arial"/>
          <w:color w:val="000000"/>
          <w:sz w:val="20"/>
          <w:szCs w:val="20"/>
        </w:rPr>
        <w:t xml:space="preserve"> (nosilca reference)</w:t>
      </w:r>
      <w:r w:rsidRPr="009860EA">
        <w:rPr>
          <w:rFonts w:ascii="Arial" w:hAnsi="Arial" w:cs="Arial"/>
          <w:color w:val="000000"/>
          <w:sz w:val="20"/>
          <w:szCs w:val="20"/>
        </w:rPr>
        <w:t>: ___________________</w:t>
      </w:r>
      <w:r>
        <w:rPr>
          <w:rFonts w:ascii="Arial" w:hAnsi="Arial" w:cs="Arial"/>
          <w:color w:val="000000"/>
          <w:sz w:val="20"/>
          <w:szCs w:val="20"/>
        </w:rPr>
        <w:t>_______________________</w:t>
      </w:r>
      <w:r w:rsidRPr="009860EA">
        <w:rPr>
          <w:rFonts w:ascii="Arial" w:hAnsi="Arial" w:cs="Arial"/>
          <w:color w:val="000000"/>
          <w:sz w:val="20"/>
          <w:szCs w:val="20"/>
        </w:rPr>
        <w:t>______</w:t>
      </w:r>
    </w:p>
    <w:tbl>
      <w:tblPr>
        <w:tblStyle w:val="TableGridPHPDOCX"/>
        <w:tblW w:w="1405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5634"/>
        <w:gridCol w:w="2835"/>
        <w:gridCol w:w="1563"/>
        <w:gridCol w:w="3398"/>
      </w:tblGrid>
      <w:tr w:rsidR="00796840" w:rsidRPr="009860EA" w14:paraId="35916DBE" w14:textId="77777777" w:rsidTr="00C413F9">
        <w:trPr>
          <w:trHeight w:val="75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770EF7" w14:textId="77777777" w:rsidR="00796840" w:rsidRPr="009860EA" w:rsidRDefault="00796840" w:rsidP="00464350">
            <w:pPr>
              <w:jc w:val="center"/>
              <w:rPr>
                <w:rFonts w:ascii="Arial" w:hAnsi="Arial" w:cs="Arial"/>
                <w:sz w:val="20"/>
                <w:szCs w:val="20"/>
              </w:rPr>
            </w:pPr>
            <w:proofErr w:type="spellStart"/>
            <w:r w:rsidRPr="009860EA">
              <w:rPr>
                <w:rFonts w:ascii="Arial" w:hAnsi="Arial" w:cs="Arial"/>
                <w:b/>
                <w:bCs/>
                <w:color w:val="000000"/>
                <w:position w:val="-2"/>
                <w:sz w:val="20"/>
                <w:szCs w:val="20"/>
                <w:shd w:val="clear" w:color="auto" w:fill="CCCCCC"/>
              </w:rPr>
              <w:t>Zap</w:t>
            </w:r>
            <w:proofErr w:type="spellEnd"/>
            <w:r w:rsidRPr="009860EA">
              <w:rPr>
                <w:rFonts w:ascii="Arial" w:hAnsi="Arial" w:cs="Arial"/>
                <w:b/>
                <w:bCs/>
                <w:color w:val="000000"/>
                <w:position w:val="-2"/>
                <w:sz w:val="20"/>
                <w:szCs w:val="20"/>
                <w:shd w:val="clear" w:color="auto" w:fill="CCCCCC"/>
              </w:rPr>
              <w:t>. št</w:t>
            </w:r>
          </w:p>
        </w:tc>
        <w:tc>
          <w:tcPr>
            <w:tcW w:w="5634" w:type="dxa"/>
            <w:tcBorders>
              <w:top w:val="inset" w:sz="7" w:space="0" w:color="000000"/>
              <w:left w:val="inset" w:sz="7" w:space="0" w:color="000000"/>
              <w:right w:val="inset" w:sz="7" w:space="0" w:color="000000"/>
            </w:tcBorders>
            <w:shd w:val="clear" w:color="auto" w:fill="CCCCCC"/>
            <w:tcMar>
              <w:top w:w="0" w:type="auto"/>
              <w:bottom w:w="0" w:type="auto"/>
            </w:tcMar>
            <w:vAlign w:val="center"/>
          </w:tcPr>
          <w:p w14:paraId="2556495A" w14:textId="77777777" w:rsidR="00357C25" w:rsidRDefault="00796840" w:rsidP="00464350">
            <w:pPr>
              <w:jc w:val="center"/>
              <w:rPr>
                <w:rFonts w:ascii="Arial" w:hAnsi="Arial" w:cs="Arial"/>
                <w:b/>
                <w:bCs/>
                <w:color w:val="000000"/>
                <w:position w:val="-2"/>
                <w:sz w:val="20"/>
                <w:szCs w:val="20"/>
                <w:shd w:val="clear" w:color="auto" w:fill="CCCCCC"/>
              </w:rPr>
            </w:pPr>
            <w:r w:rsidRPr="009860EA">
              <w:rPr>
                <w:rFonts w:ascii="Arial" w:hAnsi="Arial" w:cs="Arial"/>
                <w:b/>
                <w:bCs/>
                <w:color w:val="000000"/>
                <w:position w:val="-2"/>
                <w:sz w:val="20"/>
                <w:szCs w:val="20"/>
                <w:shd w:val="clear" w:color="auto" w:fill="CCCCCC"/>
              </w:rPr>
              <w:t>Predmet reference</w:t>
            </w:r>
            <w:r>
              <w:rPr>
                <w:rFonts w:ascii="Arial" w:hAnsi="Arial" w:cs="Arial"/>
                <w:b/>
                <w:bCs/>
                <w:color w:val="000000"/>
                <w:position w:val="-2"/>
                <w:sz w:val="20"/>
                <w:szCs w:val="20"/>
                <w:shd w:val="clear" w:color="auto" w:fill="CCCCCC"/>
              </w:rPr>
              <w:t xml:space="preserve"> </w:t>
            </w:r>
            <w:r w:rsidR="00DB6A3D">
              <w:rPr>
                <w:rFonts w:ascii="Arial" w:hAnsi="Arial" w:cs="Arial"/>
                <w:b/>
                <w:bCs/>
                <w:color w:val="000000"/>
                <w:position w:val="-2"/>
                <w:sz w:val="20"/>
                <w:szCs w:val="20"/>
                <w:shd w:val="clear" w:color="auto" w:fill="CCCCCC"/>
              </w:rPr>
              <w:t>z oznako gasilskega vozila</w:t>
            </w:r>
          </w:p>
          <w:p w14:paraId="70CB9AB5" w14:textId="77777777" w:rsidR="009A618D" w:rsidRDefault="00357C25" w:rsidP="00464350">
            <w:pPr>
              <w:jc w:val="center"/>
              <w:rPr>
                <w:rFonts w:ascii="Arial" w:hAnsi="Arial" w:cs="Arial"/>
                <w:bCs/>
                <w:color w:val="000000"/>
                <w:position w:val="-2"/>
                <w:sz w:val="20"/>
                <w:szCs w:val="20"/>
                <w:shd w:val="clear" w:color="auto" w:fill="CCCCCC"/>
              </w:rPr>
            </w:pPr>
            <w:r w:rsidRPr="00C413F9">
              <w:rPr>
                <w:rFonts w:ascii="Arial" w:hAnsi="Arial" w:cs="Arial"/>
                <w:bCs/>
                <w:color w:val="000000"/>
                <w:position w:val="-2"/>
                <w:sz w:val="20"/>
                <w:szCs w:val="20"/>
                <w:shd w:val="clear" w:color="auto" w:fill="CCCCCC"/>
              </w:rPr>
              <w:t>(dobava podvozja /</w:t>
            </w:r>
          </w:p>
          <w:p w14:paraId="0536DEB3" w14:textId="1C6BDB5F" w:rsidR="00796840" w:rsidRPr="00C413F9" w:rsidRDefault="00357C25" w:rsidP="00464350">
            <w:pPr>
              <w:jc w:val="center"/>
              <w:rPr>
                <w:rFonts w:ascii="Arial" w:hAnsi="Arial" w:cs="Arial"/>
                <w:sz w:val="20"/>
                <w:szCs w:val="20"/>
              </w:rPr>
            </w:pPr>
            <w:r w:rsidRPr="00C413F9">
              <w:rPr>
                <w:rFonts w:ascii="Arial" w:hAnsi="Arial" w:cs="Arial"/>
                <w:bCs/>
                <w:color w:val="000000"/>
                <w:position w:val="-2"/>
                <w:sz w:val="20"/>
                <w:szCs w:val="20"/>
                <w:shd w:val="clear" w:color="auto" w:fill="CCCCCC"/>
              </w:rPr>
              <w:t xml:space="preserve">nadgradnja </w:t>
            </w:r>
            <w:r w:rsidR="00C413F9" w:rsidRPr="00C413F9">
              <w:rPr>
                <w:rFonts w:ascii="Arial" w:hAnsi="Arial" w:cs="Arial"/>
                <w:bCs/>
                <w:color w:val="000000"/>
                <w:position w:val="-2"/>
                <w:sz w:val="20"/>
                <w:szCs w:val="20"/>
                <w:shd w:val="clear" w:color="auto" w:fill="CCCCCC"/>
              </w:rPr>
              <w:t>tovarniško novega podvozja</w:t>
            </w:r>
            <w:r w:rsidR="00CD1952">
              <w:rPr>
                <w:rStyle w:val="Sprotnaopomba-sklic"/>
                <w:rFonts w:ascii="Arial" w:hAnsi="Arial" w:cs="Arial"/>
                <w:bCs/>
                <w:color w:val="000000"/>
                <w:position w:val="-2"/>
                <w:sz w:val="20"/>
                <w:szCs w:val="20"/>
                <w:shd w:val="clear" w:color="auto" w:fill="CCCCCC"/>
              </w:rPr>
              <w:footnoteReference w:id="2"/>
            </w:r>
            <w:r w:rsidR="00C413F9">
              <w:rPr>
                <w:rFonts w:ascii="Arial" w:hAnsi="Arial" w:cs="Arial"/>
                <w:bCs/>
                <w:color w:val="000000"/>
                <w:position w:val="-2"/>
                <w:sz w:val="20"/>
                <w:szCs w:val="20"/>
                <w:shd w:val="clear" w:color="auto" w:fill="CCCCCC"/>
              </w:rPr>
              <w:t>)</w:t>
            </w:r>
          </w:p>
        </w:tc>
        <w:tc>
          <w:tcPr>
            <w:tcW w:w="283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05E0E1" w14:textId="2DC127D3" w:rsidR="00796840" w:rsidRPr="007F15EE" w:rsidRDefault="00796840" w:rsidP="00464350">
            <w:pPr>
              <w:jc w:val="center"/>
              <w:rPr>
                <w:rFonts w:ascii="Arial" w:hAnsi="Arial" w:cs="Arial"/>
                <w:sz w:val="20"/>
                <w:szCs w:val="20"/>
              </w:rPr>
            </w:pPr>
            <w:r w:rsidRPr="009860EA">
              <w:rPr>
                <w:rFonts w:ascii="Arial" w:hAnsi="Arial" w:cs="Arial"/>
                <w:b/>
                <w:bCs/>
                <w:color w:val="000000"/>
                <w:position w:val="-2"/>
                <w:sz w:val="20"/>
                <w:szCs w:val="20"/>
                <w:shd w:val="clear" w:color="auto" w:fill="CCCCCC"/>
              </w:rPr>
              <w:t>Naročnik</w:t>
            </w:r>
            <w:r w:rsidRPr="009860EA">
              <w:rPr>
                <w:rFonts w:ascii="Arial" w:hAnsi="Arial" w:cs="Arial"/>
                <w:b/>
                <w:bCs/>
                <w:color w:val="000000"/>
                <w:position w:val="-2"/>
                <w:sz w:val="20"/>
                <w:szCs w:val="20"/>
                <w:shd w:val="clear" w:color="auto" w:fill="CCCCCC"/>
              </w:rPr>
              <w:br/>
              <w:t>(naziv, naslov)</w:t>
            </w:r>
          </w:p>
        </w:tc>
        <w:tc>
          <w:tcPr>
            <w:tcW w:w="156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90FF83" w14:textId="357ED117" w:rsidR="00796840" w:rsidRPr="009860EA" w:rsidRDefault="00B25C70" w:rsidP="00464350">
            <w:pPr>
              <w:jc w:val="center"/>
              <w:rPr>
                <w:rFonts w:ascii="Arial" w:hAnsi="Arial" w:cs="Arial"/>
                <w:sz w:val="20"/>
                <w:szCs w:val="20"/>
              </w:rPr>
            </w:pPr>
            <w:r>
              <w:rPr>
                <w:rFonts w:ascii="Arial" w:hAnsi="Arial" w:cs="Arial"/>
                <w:b/>
                <w:bCs/>
                <w:color w:val="000000"/>
                <w:position w:val="-2"/>
                <w:sz w:val="20"/>
                <w:szCs w:val="20"/>
                <w:shd w:val="clear" w:color="auto" w:fill="CCCCCC"/>
              </w:rPr>
              <w:t>Datum dobave</w:t>
            </w:r>
            <w:r w:rsidR="00796840">
              <w:rPr>
                <w:rStyle w:val="Sprotnaopomba-sklic"/>
                <w:rFonts w:ascii="Arial" w:hAnsi="Arial" w:cs="Arial"/>
                <w:b/>
                <w:bCs/>
                <w:color w:val="000000"/>
                <w:position w:val="-2"/>
                <w:sz w:val="20"/>
                <w:szCs w:val="20"/>
                <w:shd w:val="clear" w:color="auto" w:fill="CCCCCC"/>
              </w:rPr>
              <w:footnoteReference w:id="3"/>
            </w:r>
          </w:p>
        </w:tc>
        <w:tc>
          <w:tcPr>
            <w:tcW w:w="339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A73461" w14:textId="77777777" w:rsidR="00796840" w:rsidRPr="009860EA" w:rsidRDefault="00796840" w:rsidP="00464350">
            <w:pPr>
              <w:jc w:val="center"/>
              <w:rPr>
                <w:rFonts w:ascii="Arial" w:hAnsi="Arial" w:cs="Arial"/>
                <w:sz w:val="20"/>
                <w:szCs w:val="20"/>
              </w:rPr>
            </w:pPr>
            <w:r w:rsidRPr="009860EA">
              <w:rPr>
                <w:rFonts w:ascii="Arial" w:hAnsi="Arial" w:cs="Arial"/>
                <w:b/>
                <w:bCs/>
                <w:color w:val="000000"/>
                <w:position w:val="-2"/>
                <w:sz w:val="20"/>
                <w:szCs w:val="20"/>
                <w:shd w:val="clear" w:color="auto" w:fill="CCCCCC"/>
              </w:rPr>
              <w:t>Kontaktna oseba pri naročniku</w:t>
            </w:r>
            <w:r w:rsidRPr="009860EA">
              <w:rPr>
                <w:rFonts w:ascii="Arial" w:hAnsi="Arial" w:cs="Arial"/>
                <w:b/>
                <w:bCs/>
                <w:color w:val="000000"/>
                <w:position w:val="-2"/>
                <w:sz w:val="20"/>
                <w:szCs w:val="20"/>
                <w:shd w:val="clear" w:color="auto" w:fill="CCCCCC"/>
              </w:rPr>
              <w:br/>
            </w:r>
            <w:r w:rsidRPr="00796840">
              <w:rPr>
                <w:rFonts w:ascii="Arial" w:hAnsi="Arial" w:cs="Arial"/>
                <w:bCs/>
                <w:color w:val="000000"/>
                <w:position w:val="-2"/>
                <w:sz w:val="20"/>
                <w:szCs w:val="20"/>
                <w:shd w:val="clear" w:color="auto" w:fill="CCCCCC"/>
              </w:rPr>
              <w:t>(ime in priimek ter telefon in e-mail)</w:t>
            </w:r>
          </w:p>
        </w:tc>
      </w:tr>
      <w:tr w:rsidR="00796840" w:rsidRPr="009860EA" w14:paraId="2C60CBE2" w14:textId="77777777" w:rsidTr="00B25C70">
        <w:trPr>
          <w:trHeight w:val="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BD948" w14:textId="77777777" w:rsidR="00796840" w:rsidRPr="009860EA" w:rsidRDefault="00796840" w:rsidP="00464350">
            <w:pPr>
              <w:rPr>
                <w:rFonts w:ascii="Arial" w:hAnsi="Arial" w:cs="Arial"/>
                <w:sz w:val="20"/>
                <w:szCs w:val="20"/>
              </w:rPr>
            </w:pPr>
            <w:r w:rsidRPr="009860EA">
              <w:rPr>
                <w:rFonts w:ascii="Arial" w:hAnsi="Arial" w:cs="Arial"/>
                <w:b/>
                <w:bCs/>
                <w:color w:val="000000"/>
                <w:position w:val="-2"/>
                <w:sz w:val="20"/>
                <w:szCs w:val="20"/>
              </w:rPr>
              <w:t>1</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2E9DD1B8" w14:textId="77777777" w:rsidR="00796840" w:rsidRPr="00796840" w:rsidRDefault="00796840"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F5181"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6CCA1"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5259C"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r>
      <w:tr w:rsidR="00796840" w:rsidRPr="009860EA" w14:paraId="0717BDC0" w14:textId="77777777" w:rsidTr="00B25C7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A5A78" w14:textId="77777777" w:rsidR="00796840" w:rsidRPr="009860EA" w:rsidRDefault="00796840" w:rsidP="00464350">
            <w:pPr>
              <w:rPr>
                <w:rFonts w:ascii="Arial" w:hAnsi="Arial" w:cs="Arial"/>
                <w:sz w:val="20"/>
                <w:szCs w:val="20"/>
              </w:rPr>
            </w:pPr>
            <w:r w:rsidRPr="009860EA">
              <w:rPr>
                <w:rFonts w:ascii="Arial" w:hAnsi="Arial" w:cs="Arial"/>
                <w:b/>
                <w:bCs/>
                <w:color w:val="000000"/>
                <w:position w:val="-2"/>
                <w:sz w:val="20"/>
                <w:szCs w:val="20"/>
              </w:rPr>
              <w:t>2</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5179F239" w14:textId="77777777" w:rsidR="00796840" w:rsidRPr="00796840" w:rsidRDefault="00796840"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5AEA5"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9C941"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AB03B"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r>
      <w:tr w:rsidR="00796840" w:rsidRPr="009860EA" w14:paraId="1CBC25AF" w14:textId="77777777" w:rsidTr="00B25C7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71B09" w14:textId="77777777" w:rsidR="00796840" w:rsidRPr="009860EA" w:rsidRDefault="00796840" w:rsidP="00464350">
            <w:pPr>
              <w:rPr>
                <w:rFonts w:ascii="Arial" w:hAnsi="Arial" w:cs="Arial"/>
                <w:sz w:val="20"/>
                <w:szCs w:val="20"/>
              </w:rPr>
            </w:pPr>
            <w:r w:rsidRPr="009860EA">
              <w:rPr>
                <w:rFonts w:ascii="Arial" w:hAnsi="Arial" w:cs="Arial"/>
                <w:b/>
                <w:bCs/>
                <w:color w:val="000000"/>
                <w:position w:val="-2"/>
                <w:sz w:val="20"/>
                <w:szCs w:val="20"/>
              </w:rPr>
              <w:t>3</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0B796FB3" w14:textId="77777777" w:rsidR="00796840" w:rsidRPr="00796840" w:rsidRDefault="00796840"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188E8"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4E2345"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BD2A1"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r>
      <w:tr w:rsidR="00796840" w:rsidRPr="009860EA" w14:paraId="3D3CB505" w14:textId="77777777" w:rsidTr="00B25C7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E7114" w14:textId="77777777" w:rsidR="00796840" w:rsidRPr="009860EA" w:rsidRDefault="00796840" w:rsidP="00464350">
            <w:pPr>
              <w:rPr>
                <w:rFonts w:ascii="Arial" w:hAnsi="Arial" w:cs="Arial"/>
                <w:sz w:val="20"/>
                <w:szCs w:val="20"/>
              </w:rPr>
            </w:pPr>
            <w:r w:rsidRPr="009860EA">
              <w:rPr>
                <w:rFonts w:ascii="Arial" w:hAnsi="Arial" w:cs="Arial"/>
                <w:b/>
                <w:bCs/>
                <w:color w:val="000000"/>
                <w:position w:val="-2"/>
                <w:sz w:val="20"/>
                <w:szCs w:val="20"/>
              </w:rPr>
              <w:t>4</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43A33D19" w14:textId="77777777" w:rsidR="00796840" w:rsidRPr="00796840" w:rsidRDefault="00796840"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C0E4E"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DCD5B"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C022F"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r>
      <w:tr w:rsidR="00796840" w:rsidRPr="009860EA" w14:paraId="44581AA9" w14:textId="77777777" w:rsidTr="00B25C7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94287" w14:textId="77777777" w:rsidR="00796840" w:rsidRPr="009860EA" w:rsidRDefault="00796840" w:rsidP="00464350">
            <w:pPr>
              <w:rPr>
                <w:rFonts w:ascii="Arial" w:hAnsi="Arial" w:cs="Arial"/>
                <w:b/>
                <w:bCs/>
                <w:color w:val="000000"/>
                <w:position w:val="-2"/>
                <w:sz w:val="20"/>
                <w:szCs w:val="20"/>
              </w:rPr>
            </w:pPr>
            <w:r>
              <w:rPr>
                <w:rFonts w:ascii="Arial" w:hAnsi="Arial" w:cs="Arial"/>
                <w:b/>
                <w:bCs/>
                <w:color w:val="000000"/>
                <w:position w:val="-2"/>
                <w:sz w:val="20"/>
                <w:szCs w:val="20"/>
              </w:rPr>
              <w:t>5</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108B2A11" w14:textId="77777777" w:rsidR="00796840" w:rsidRPr="009860EA" w:rsidRDefault="00796840"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191FD" w14:textId="77777777" w:rsidR="00796840" w:rsidRPr="009860EA" w:rsidRDefault="00796840" w:rsidP="00464350">
            <w:pPr>
              <w:rPr>
                <w:rFonts w:ascii="Arial" w:hAnsi="Arial" w:cs="Arial"/>
                <w:color w:val="000000"/>
                <w:position w:val="-2"/>
                <w:sz w:val="20"/>
                <w:szCs w:val="20"/>
              </w:rPr>
            </w:pP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A5F97" w14:textId="77777777" w:rsidR="00796840" w:rsidRPr="009860EA" w:rsidRDefault="00796840" w:rsidP="00464350">
            <w:pPr>
              <w:rPr>
                <w:rFonts w:ascii="Arial" w:hAnsi="Arial" w:cs="Arial"/>
                <w:color w:val="000000"/>
                <w:position w:val="-2"/>
                <w:sz w:val="20"/>
                <w:szCs w:val="20"/>
              </w:rPr>
            </w:pP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20509" w14:textId="77777777" w:rsidR="00796840" w:rsidRPr="009860EA" w:rsidRDefault="00796840" w:rsidP="00464350">
            <w:pPr>
              <w:rPr>
                <w:rFonts w:ascii="Arial" w:hAnsi="Arial" w:cs="Arial"/>
                <w:color w:val="000000"/>
                <w:position w:val="-2"/>
                <w:sz w:val="20"/>
                <w:szCs w:val="20"/>
              </w:rPr>
            </w:pPr>
          </w:p>
        </w:tc>
      </w:tr>
      <w:tr w:rsidR="001C3615" w:rsidRPr="009860EA" w14:paraId="1C78C9DE" w14:textId="77777777" w:rsidTr="00B25C7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2319A" w14:textId="29E2C3A9" w:rsidR="001C3615" w:rsidRDefault="001C3615" w:rsidP="00464350">
            <w:pPr>
              <w:rPr>
                <w:rFonts w:ascii="Arial" w:hAnsi="Arial" w:cs="Arial"/>
                <w:b/>
                <w:bCs/>
                <w:color w:val="000000"/>
                <w:position w:val="-2"/>
                <w:sz w:val="20"/>
                <w:szCs w:val="20"/>
              </w:rPr>
            </w:pPr>
            <w:r>
              <w:rPr>
                <w:rFonts w:ascii="Arial" w:hAnsi="Arial" w:cs="Arial"/>
                <w:b/>
                <w:bCs/>
                <w:color w:val="000000"/>
                <w:position w:val="-2"/>
                <w:sz w:val="20"/>
                <w:szCs w:val="20"/>
              </w:rPr>
              <w:t>6</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0275AAE7" w14:textId="77777777" w:rsidR="001C3615" w:rsidRPr="009860EA" w:rsidRDefault="001C3615"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A1E1B" w14:textId="77777777" w:rsidR="001C3615" w:rsidRPr="009860EA" w:rsidRDefault="001C3615" w:rsidP="00464350">
            <w:pPr>
              <w:rPr>
                <w:rFonts w:ascii="Arial" w:hAnsi="Arial" w:cs="Arial"/>
                <w:color w:val="000000"/>
                <w:position w:val="-2"/>
                <w:sz w:val="20"/>
                <w:szCs w:val="20"/>
              </w:rPr>
            </w:pP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1E8E0" w14:textId="77777777" w:rsidR="001C3615" w:rsidRPr="009860EA" w:rsidRDefault="001C3615" w:rsidP="00464350">
            <w:pPr>
              <w:rPr>
                <w:rFonts w:ascii="Arial" w:hAnsi="Arial" w:cs="Arial"/>
                <w:color w:val="000000"/>
                <w:position w:val="-2"/>
                <w:sz w:val="20"/>
                <w:szCs w:val="20"/>
              </w:rPr>
            </w:pP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F958C" w14:textId="77777777" w:rsidR="001C3615" w:rsidRPr="009860EA" w:rsidRDefault="001C3615" w:rsidP="00464350">
            <w:pPr>
              <w:rPr>
                <w:rFonts w:ascii="Arial" w:hAnsi="Arial" w:cs="Arial"/>
                <w:color w:val="000000"/>
                <w:position w:val="-2"/>
                <w:sz w:val="20"/>
                <w:szCs w:val="20"/>
              </w:rPr>
            </w:pPr>
          </w:p>
        </w:tc>
      </w:tr>
      <w:tr w:rsidR="003B146A" w:rsidRPr="009860EA" w14:paraId="259F891D" w14:textId="77777777" w:rsidTr="00CD1952">
        <w:tc>
          <w:tcPr>
            <w:tcW w:w="0" w:type="auto"/>
            <w:tcBorders>
              <w:top w:val="inset" w:sz="7" w:space="0" w:color="000000"/>
              <w:left w:val="inset" w:sz="7" w:space="0" w:color="000000"/>
              <w:bottom w:val="single" w:sz="4" w:space="0" w:color="auto"/>
              <w:right w:val="inset" w:sz="7" w:space="0" w:color="000000"/>
            </w:tcBorders>
            <w:tcMar>
              <w:top w:w="135" w:type="dxa"/>
              <w:bottom w:w="135" w:type="dxa"/>
            </w:tcMar>
            <w:vAlign w:val="center"/>
          </w:tcPr>
          <w:p w14:paraId="14356628" w14:textId="3F186499" w:rsidR="003B146A" w:rsidRDefault="003B146A" w:rsidP="00464350">
            <w:pPr>
              <w:rPr>
                <w:rFonts w:ascii="Arial" w:hAnsi="Arial" w:cs="Arial"/>
                <w:b/>
                <w:bCs/>
                <w:color w:val="000000"/>
                <w:position w:val="-2"/>
                <w:sz w:val="20"/>
                <w:szCs w:val="20"/>
              </w:rPr>
            </w:pPr>
            <w:r>
              <w:rPr>
                <w:rFonts w:ascii="Arial" w:hAnsi="Arial" w:cs="Arial"/>
                <w:b/>
                <w:bCs/>
                <w:color w:val="000000"/>
                <w:position w:val="-2"/>
                <w:sz w:val="20"/>
                <w:szCs w:val="20"/>
              </w:rPr>
              <w:t>7</w:t>
            </w:r>
          </w:p>
        </w:tc>
        <w:tc>
          <w:tcPr>
            <w:tcW w:w="5634" w:type="dxa"/>
            <w:tcBorders>
              <w:left w:val="inset" w:sz="7" w:space="0" w:color="000000"/>
              <w:bottom w:val="single" w:sz="4" w:space="0" w:color="auto"/>
              <w:right w:val="inset" w:sz="7" w:space="0" w:color="000000"/>
            </w:tcBorders>
            <w:shd w:val="clear" w:color="auto" w:fill="auto"/>
            <w:tcMar>
              <w:top w:w="135" w:type="dxa"/>
              <w:bottom w:w="135" w:type="dxa"/>
            </w:tcMar>
            <w:vAlign w:val="center"/>
          </w:tcPr>
          <w:p w14:paraId="5F9CD7E9" w14:textId="77777777" w:rsidR="003B146A" w:rsidRPr="009860EA" w:rsidRDefault="003B146A" w:rsidP="00464350">
            <w:pPr>
              <w:rPr>
                <w:rFonts w:ascii="Arial" w:hAnsi="Arial" w:cs="Arial"/>
                <w:color w:val="000000"/>
                <w:position w:val="-2"/>
                <w:sz w:val="20"/>
                <w:szCs w:val="20"/>
              </w:rPr>
            </w:pPr>
          </w:p>
        </w:tc>
        <w:tc>
          <w:tcPr>
            <w:tcW w:w="2835" w:type="dxa"/>
            <w:tcBorders>
              <w:top w:val="inset" w:sz="7" w:space="0" w:color="000000"/>
              <w:left w:val="inset" w:sz="7" w:space="0" w:color="000000"/>
              <w:bottom w:val="single" w:sz="4" w:space="0" w:color="auto"/>
              <w:right w:val="inset" w:sz="7" w:space="0" w:color="000000"/>
            </w:tcBorders>
            <w:tcMar>
              <w:top w:w="135" w:type="dxa"/>
              <w:bottom w:w="135" w:type="dxa"/>
            </w:tcMar>
            <w:vAlign w:val="center"/>
          </w:tcPr>
          <w:p w14:paraId="1F13E0A6" w14:textId="77777777" w:rsidR="003B146A" w:rsidRPr="009860EA" w:rsidRDefault="003B146A" w:rsidP="00464350">
            <w:pPr>
              <w:rPr>
                <w:rFonts w:ascii="Arial" w:hAnsi="Arial" w:cs="Arial"/>
                <w:color w:val="000000"/>
                <w:position w:val="-2"/>
                <w:sz w:val="20"/>
                <w:szCs w:val="20"/>
              </w:rPr>
            </w:pPr>
          </w:p>
        </w:tc>
        <w:tc>
          <w:tcPr>
            <w:tcW w:w="1563" w:type="dxa"/>
            <w:tcBorders>
              <w:top w:val="inset" w:sz="7" w:space="0" w:color="000000"/>
              <w:left w:val="inset" w:sz="7" w:space="0" w:color="000000"/>
              <w:bottom w:val="single" w:sz="4" w:space="0" w:color="auto"/>
              <w:right w:val="inset" w:sz="7" w:space="0" w:color="000000"/>
            </w:tcBorders>
            <w:tcMar>
              <w:top w:w="135" w:type="dxa"/>
              <w:bottom w:w="135" w:type="dxa"/>
            </w:tcMar>
            <w:vAlign w:val="center"/>
          </w:tcPr>
          <w:p w14:paraId="589DF7C0" w14:textId="77777777" w:rsidR="003B146A" w:rsidRPr="009860EA" w:rsidRDefault="003B146A" w:rsidP="00464350">
            <w:pPr>
              <w:rPr>
                <w:rFonts w:ascii="Arial" w:hAnsi="Arial" w:cs="Arial"/>
                <w:color w:val="000000"/>
                <w:position w:val="-2"/>
                <w:sz w:val="20"/>
                <w:szCs w:val="20"/>
              </w:rPr>
            </w:pPr>
          </w:p>
        </w:tc>
        <w:tc>
          <w:tcPr>
            <w:tcW w:w="3398" w:type="dxa"/>
            <w:tcBorders>
              <w:top w:val="inset" w:sz="7" w:space="0" w:color="000000"/>
              <w:left w:val="inset" w:sz="7" w:space="0" w:color="000000"/>
              <w:bottom w:val="single" w:sz="4" w:space="0" w:color="auto"/>
              <w:right w:val="inset" w:sz="7" w:space="0" w:color="000000"/>
            </w:tcBorders>
            <w:tcMar>
              <w:top w:w="135" w:type="dxa"/>
              <w:bottom w:w="135" w:type="dxa"/>
            </w:tcMar>
            <w:vAlign w:val="center"/>
          </w:tcPr>
          <w:p w14:paraId="3F366A79" w14:textId="77777777" w:rsidR="003B146A" w:rsidRPr="009860EA" w:rsidRDefault="003B146A" w:rsidP="00464350">
            <w:pPr>
              <w:rPr>
                <w:rFonts w:ascii="Arial" w:hAnsi="Arial" w:cs="Arial"/>
                <w:color w:val="000000"/>
                <w:position w:val="-2"/>
                <w:sz w:val="20"/>
                <w:szCs w:val="20"/>
              </w:rPr>
            </w:pPr>
          </w:p>
        </w:tc>
      </w:tr>
      <w:tr w:rsidR="003B146A" w:rsidRPr="009860EA" w14:paraId="750AEC4E" w14:textId="77777777" w:rsidTr="00CD1952">
        <w:tc>
          <w:tcPr>
            <w:tcW w:w="0" w:type="auto"/>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7647E0C9" w14:textId="25D82085" w:rsidR="003B146A" w:rsidRDefault="003B146A" w:rsidP="00464350">
            <w:pPr>
              <w:rPr>
                <w:rFonts w:ascii="Arial" w:hAnsi="Arial" w:cs="Arial"/>
                <w:b/>
                <w:bCs/>
                <w:color w:val="000000"/>
                <w:position w:val="-2"/>
                <w:sz w:val="20"/>
                <w:szCs w:val="20"/>
              </w:rPr>
            </w:pPr>
            <w:r>
              <w:rPr>
                <w:rFonts w:ascii="Arial" w:hAnsi="Arial" w:cs="Arial"/>
                <w:b/>
                <w:bCs/>
                <w:color w:val="000000"/>
                <w:position w:val="-2"/>
                <w:sz w:val="20"/>
                <w:szCs w:val="20"/>
              </w:rPr>
              <w:t>8</w:t>
            </w:r>
          </w:p>
        </w:tc>
        <w:tc>
          <w:tcPr>
            <w:tcW w:w="5634" w:type="dxa"/>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vAlign w:val="center"/>
          </w:tcPr>
          <w:p w14:paraId="3E876EF6" w14:textId="77777777" w:rsidR="003B146A" w:rsidRPr="009860EA" w:rsidRDefault="003B146A" w:rsidP="00464350">
            <w:pPr>
              <w:rPr>
                <w:rFonts w:ascii="Arial" w:hAnsi="Arial" w:cs="Arial"/>
                <w:color w:val="000000"/>
                <w:position w:val="-2"/>
                <w:sz w:val="20"/>
                <w:szCs w:val="20"/>
              </w:rPr>
            </w:pPr>
          </w:p>
        </w:tc>
        <w:tc>
          <w:tcPr>
            <w:tcW w:w="2835" w:type="dxa"/>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6CB8BB97" w14:textId="77777777" w:rsidR="003B146A" w:rsidRPr="009860EA" w:rsidRDefault="003B146A" w:rsidP="00464350">
            <w:pPr>
              <w:rPr>
                <w:rFonts w:ascii="Arial" w:hAnsi="Arial" w:cs="Arial"/>
                <w:color w:val="000000"/>
                <w:position w:val="-2"/>
                <w:sz w:val="20"/>
                <w:szCs w:val="20"/>
              </w:rPr>
            </w:pPr>
          </w:p>
        </w:tc>
        <w:tc>
          <w:tcPr>
            <w:tcW w:w="1563" w:type="dxa"/>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06018319" w14:textId="77777777" w:rsidR="003B146A" w:rsidRPr="009860EA" w:rsidRDefault="003B146A" w:rsidP="00464350">
            <w:pPr>
              <w:rPr>
                <w:rFonts w:ascii="Arial" w:hAnsi="Arial" w:cs="Arial"/>
                <w:color w:val="000000"/>
                <w:position w:val="-2"/>
                <w:sz w:val="20"/>
                <w:szCs w:val="20"/>
              </w:rPr>
            </w:pPr>
          </w:p>
        </w:tc>
        <w:tc>
          <w:tcPr>
            <w:tcW w:w="3398" w:type="dxa"/>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030F17A6" w14:textId="77777777" w:rsidR="003B146A" w:rsidRPr="009860EA" w:rsidRDefault="003B146A" w:rsidP="00464350">
            <w:pPr>
              <w:rPr>
                <w:rFonts w:ascii="Arial" w:hAnsi="Arial" w:cs="Arial"/>
                <w:color w:val="000000"/>
                <w:position w:val="-2"/>
                <w:sz w:val="20"/>
                <w:szCs w:val="20"/>
              </w:rPr>
            </w:pPr>
          </w:p>
        </w:tc>
      </w:tr>
    </w:tbl>
    <w:p w14:paraId="5A13BE5D" w14:textId="77777777" w:rsidR="00CD1952" w:rsidRDefault="00CD1952" w:rsidP="00464350">
      <w:pPr>
        <w:spacing w:after="0" w:line="240" w:lineRule="auto"/>
        <w:jc w:val="both"/>
        <w:rPr>
          <w:rFonts w:ascii="Arial" w:hAnsi="Arial" w:cs="Arial"/>
          <w:color w:val="000000"/>
          <w:sz w:val="20"/>
          <w:szCs w:val="20"/>
        </w:rPr>
      </w:pPr>
    </w:p>
    <w:p w14:paraId="399DB2CF" w14:textId="684140FD" w:rsidR="00796840" w:rsidRDefault="00796840" w:rsidP="00464350">
      <w:pPr>
        <w:spacing w:after="0" w:line="240" w:lineRule="auto"/>
        <w:jc w:val="both"/>
        <w:rPr>
          <w:rFonts w:ascii="Arial" w:hAnsi="Arial" w:cs="Arial"/>
          <w:color w:val="000000"/>
          <w:sz w:val="20"/>
          <w:szCs w:val="20"/>
        </w:rPr>
      </w:pPr>
      <w:r w:rsidRPr="006B4849">
        <w:rPr>
          <w:rFonts w:ascii="Arial" w:hAnsi="Arial" w:cs="Arial"/>
          <w:color w:val="000000"/>
          <w:sz w:val="20"/>
          <w:szCs w:val="20"/>
        </w:rPr>
        <w:t xml:space="preserve">Zahtevane reference: v zadnjih </w:t>
      </w:r>
      <w:r w:rsidR="00DD085F">
        <w:rPr>
          <w:rFonts w:ascii="Arial" w:hAnsi="Arial" w:cs="Arial"/>
          <w:color w:val="000000"/>
          <w:sz w:val="20"/>
          <w:szCs w:val="20"/>
        </w:rPr>
        <w:t>3</w:t>
      </w:r>
      <w:r w:rsidRPr="006B4849">
        <w:rPr>
          <w:rFonts w:ascii="Arial" w:hAnsi="Arial" w:cs="Arial"/>
          <w:color w:val="000000"/>
          <w:sz w:val="20"/>
          <w:szCs w:val="20"/>
        </w:rPr>
        <w:t xml:space="preserve"> letih od objave naročila kvalitetno </w:t>
      </w:r>
      <w:r>
        <w:rPr>
          <w:rFonts w:ascii="Arial" w:hAnsi="Arial" w:cs="Arial"/>
          <w:color w:val="000000"/>
          <w:sz w:val="20"/>
          <w:szCs w:val="20"/>
        </w:rPr>
        <w:t>izveden</w:t>
      </w:r>
      <w:r w:rsidRPr="006B4849">
        <w:rPr>
          <w:rFonts w:ascii="Arial" w:hAnsi="Arial" w:cs="Arial"/>
          <w:color w:val="000000"/>
          <w:sz w:val="20"/>
          <w:szCs w:val="20"/>
        </w:rPr>
        <w:t xml:space="preserve"> </w:t>
      </w:r>
      <w:r>
        <w:rPr>
          <w:rFonts w:ascii="Arial" w:hAnsi="Arial" w:cs="Arial"/>
          <w:color w:val="000000"/>
          <w:sz w:val="20"/>
          <w:szCs w:val="20"/>
        </w:rPr>
        <w:t>in zaključen</w:t>
      </w:r>
      <w:r w:rsidR="0015679A">
        <w:rPr>
          <w:rFonts w:ascii="Arial" w:hAnsi="Arial" w:cs="Arial"/>
          <w:color w:val="000000"/>
          <w:sz w:val="20"/>
          <w:szCs w:val="20"/>
        </w:rPr>
        <w:t xml:space="preserve"> vsaj </w:t>
      </w:r>
      <w:r w:rsidR="00BB683C">
        <w:rPr>
          <w:rFonts w:ascii="Arial" w:hAnsi="Arial" w:cs="Arial"/>
          <w:color w:val="000000"/>
          <w:sz w:val="20"/>
          <w:szCs w:val="20"/>
        </w:rPr>
        <w:t xml:space="preserve">po </w:t>
      </w:r>
      <w:r w:rsidR="00AE3A7E">
        <w:rPr>
          <w:rFonts w:ascii="Arial" w:hAnsi="Arial" w:cs="Arial"/>
          <w:color w:val="000000"/>
          <w:sz w:val="20"/>
          <w:szCs w:val="20"/>
        </w:rPr>
        <w:t>2</w:t>
      </w:r>
      <w:r w:rsidR="0015679A">
        <w:rPr>
          <w:rFonts w:ascii="Arial" w:hAnsi="Arial" w:cs="Arial"/>
          <w:color w:val="000000"/>
          <w:sz w:val="20"/>
          <w:szCs w:val="20"/>
        </w:rPr>
        <w:t xml:space="preserve"> </w:t>
      </w:r>
      <w:r>
        <w:rPr>
          <w:rFonts w:ascii="Arial" w:hAnsi="Arial" w:cs="Arial"/>
          <w:color w:val="000000"/>
          <w:sz w:val="20"/>
          <w:szCs w:val="20"/>
        </w:rPr>
        <w:t>posl</w:t>
      </w:r>
      <w:r w:rsidR="00BB683C">
        <w:rPr>
          <w:rFonts w:ascii="Arial" w:hAnsi="Arial" w:cs="Arial"/>
          <w:color w:val="000000"/>
          <w:sz w:val="20"/>
          <w:szCs w:val="20"/>
        </w:rPr>
        <w:t>a</w:t>
      </w:r>
      <w:r w:rsidR="0015679A">
        <w:rPr>
          <w:rFonts w:ascii="Arial" w:hAnsi="Arial" w:cs="Arial"/>
          <w:color w:val="000000"/>
          <w:sz w:val="20"/>
          <w:szCs w:val="20"/>
        </w:rPr>
        <w:t xml:space="preserve"> dobave / izvedbe</w:t>
      </w:r>
      <w:r w:rsidRPr="006B4849">
        <w:rPr>
          <w:rFonts w:ascii="Arial" w:hAnsi="Arial" w:cs="Arial"/>
          <w:color w:val="000000"/>
          <w:sz w:val="20"/>
          <w:szCs w:val="20"/>
        </w:rPr>
        <w:t>:</w:t>
      </w:r>
    </w:p>
    <w:p w14:paraId="38876340" w14:textId="77777777" w:rsidR="002E4125" w:rsidRDefault="002E4125" w:rsidP="001C3615">
      <w:pPr>
        <w:spacing w:after="0" w:line="240" w:lineRule="auto"/>
        <w:jc w:val="both"/>
        <w:rPr>
          <w:rFonts w:ascii="Arial" w:hAnsi="Arial" w:cs="Arial"/>
          <w:color w:val="000000"/>
          <w:sz w:val="20"/>
          <w:szCs w:val="20"/>
          <w:u w:val="single"/>
        </w:rPr>
      </w:pPr>
    </w:p>
    <w:p w14:paraId="74F40F0F" w14:textId="5E748E63" w:rsidR="00796840" w:rsidRPr="009C786D" w:rsidRDefault="00796840" w:rsidP="001C3615">
      <w:pPr>
        <w:spacing w:after="0" w:line="240" w:lineRule="auto"/>
        <w:jc w:val="both"/>
        <w:rPr>
          <w:rFonts w:ascii="Arial" w:hAnsi="Arial" w:cs="Arial"/>
          <w:color w:val="000000"/>
          <w:position w:val="-2"/>
          <w:sz w:val="20"/>
          <w:szCs w:val="20"/>
        </w:rPr>
      </w:pPr>
      <w:r w:rsidRPr="006B4849">
        <w:rPr>
          <w:rFonts w:ascii="Arial" w:hAnsi="Arial" w:cs="Arial"/>
          <w:color w:val="000000"/>
          <w:sz w:val="20"/>
          <w:szCs w:val="20"/>
          <w:u w:val="single"/>
        </w:rPr>
        <w:t>SKLOP 1 (</w:t>
      </w:r>
      <w:r w:rsidR="00DB6A3D" w:rsidRPr="00DB6A3D">
        <w:rPr>
          <w:rFonts w:ascii="Arial" w:hAnsi="Arial" w:cs="Arial"/>
          <w:sz w:val="20"/>
          <w:szCs w:val="20"/>
          <w:u w:val="single"/>
        </w:rPr>
        <w:t>gasilsko vozilo - podvozje</w:t>
      </w:r>
      <w:r w:rsidRPr="006B4849">
        <w:rPr>
          <w:rFonts w:ascii="Arial" w:hAnsi="Arial" w:cs="Arial"/>
          <w:sz w:val="20"/>
          <w:szCs w:val="20"/>
          <w:u w:val="single"/>
        </w:rPr>
        <w:t>)</w:t>
      </w:r>
      <w:r>
        <w:rPr>
          <w:rFonts w:ascii="Arial" w:hAnsi="Arial" w:cs="Arial"/>
          <w:sz w:val="20"/>
          <w:szCs w:val="20"/>
        </w:rPr>
        <w:t>:</w:t>
      </w:r>
      <w:r w:rsidR="001C3615">
        <w:rPr>
          <w:rFonts w:ascii="Arial" w:hAnsi="Arial" w:cs="Arial"/>
          <w:sz w:val="20"/>
          <w:szCs w:val="20"/>
        </w:rPr>
        <w:t xml:space="preserve"> </w:t>
      </w:r>
      <w:r w:rsidR="00DD085F" w:rsidRPr="00DD085F">
        <w:rPr>
          <w:rFonts w:ascii="Arial" w:hAnsi="Arial" w:cs="Arial"/>
          <w:color w:val="000000"/>
          <w:position w:val="-2"/>
          <w:sz w:val="20"/>
          <w:szCs w:val="20"/>
        </w:rPr>
        <w:t xml:space="preserve">tovarniško novega podvozja - šasije v skladu z zahtevami tipizacije GZS za </w:t>
      </w:r>
      <w:r w:rsidR="00E26789">
        <w:rPr>
          <w:rFonts w:ascii="Arial" w:hAnsi="Arial" w:cs="Arial"/>
          <w:color w:val="000000"/>
          <w:position w:val="-2"/>
          <w:sz w:val="20"/>
          <w:szCs w:val="20"/>
        </w:rPr>
        <w:t>GVC-3</w:t>
      </w:r>
      <w:r w:rsidR="00DD085F" w:rsidRPr="00DD085F">
        <w:rPr>
          <w:rFonts w:ascii="Arial" w:hAnsi="Arial" w:cs="Arial"/>
          <w:color w:val="000000"/>
          <w:position w:val="-2"/>
          <w:sz w:val="20"/>
          <w:szCs w:val="20"/>
        </w:rPr>
        <w:t>;</w:t>
      </w:r>
    </w:p>
    <w:p w14:paraId="10671A9C" w14:textId="77777777" w:rsidR="002E4125" w:rsidRDefault="002E4125" w:rsidP="00CD1952">
      <w:pPr>
        <w:spacing w:after="0" w:line="240" w:lineRule="auto"/>
        <w:jc w:val="both"/>
        <w:rPr>
          <w:rFonts w:ascii="Arial" w:hAnsi="Arial" w:cs="Arial"/>
          <w:color w:val="000000"/>
          <w:sz w:val="20"/>
          <w:szCs w:val="20"/>
          <w:u w:val="single"/>
        </w:rPr>
      </w:pPr>
    </w:p>
    <w:p w14:paraId="14ACBAE2" w14:textId="66F998C8" w:rsidR="00CD1952" w:rsidRPr="007A392E" w:rsidRDefault="00796840" w:rsidP="00CD1952">
      <w:pPr>
        <w:spacing w:after="0" w:line="240" w:lineRule="auto"/>
        <w:jc w:val="both"/>
        <w:rPr>
          <w:rFonts w:ascii="Arial" w:hAnsi="Arial" w:cs="Arial"/>
          <w:color w:val="000000"/>
          <w:position w:val="-2"/>
          <w:sz w:val="20"/>
          <w:szCs w:val="20"/>
        </w:rPr>
      </w:pPr>
      <w:r w:rsidRPr="006B4849">
        <w:rPr>
          <w:rFonts w:ascii="Arial" w:hAnsi="Arial" w:cs="Arial"/>
          <w:color w:val="000000"/>
          <w:sz w:val="20"/>
          <w:szCs w:val="20"/>
          <w:u w:val="single"/>
        </w:rPr>
        <w:t>SKLOP 2 (</w:t>
      </w:r>
      <w:r w:rsidR="00DB6A3D" w:rsidRPr="00DB6A3D">
        <w:rPr>
          <w:rFonts w:ascii="Arial" w:hAnsi="Arial" w:cs="Arial"/>
          <w:sz w:val="20"/>
          <w:szCs w:val="20"/>
          <w:u w:val="single"/>
        </w:rPr>
        <w:t>nadgradnja vozila</w:t>
      </w:r>
      <w:r w:rsidRPr="006B4849">
        <w:rPr>
          <w:rFonts w:ascii="Arial" w:hAnsi="Arial" w:cs="Arial"/>
          <w:sz w:val="20"/>
          <w:szCs w:val="20"/>
          <w:u w:val="single"/>
        </w:rPr>
        <w:t>)</w:t>
      </w:r>
      <w:r>
        <w:rPr>
          <w:rFonts w:ascii="Arial" w:hAnsi="Arial" w:cs="Arial"/>
          <w:sz w:val="20"/>
          <w:szCs w:val="20"/>
        </w:rPr>
        <w:t>:</w:t>
      </w:r>
      <w:r w:rsidR="001C3615">
        <w:rPr>
          <w:rFonts w:ascii="Arial" w:hAnsi="Arial" w:cs="Arial"/>
          <w:sz w:val="20"/>
          <w:szCs w:val="20"/>
        </w:rPr>
        <w:t xml:space="preserve"> </w:t>
      </w:r>
      <w:r w:rsidR="001C3615" w:rsidRPr="001C3615">
        <w:rPr>
          <w:rFonts w:ascii="Arial" w:hAnsi="Arial" w:cs="Arial"/>
          <w:color w:val="000000"/>
          <w:position w:val="-2"/>
          <w:sz w:val="20"/>
          <w:szCs w:val="20"/>
        </w:rPr>
        <w:t xml:space="preserve">nadgradnje tovarniško novega podvozja skladno s tipizacijo Gasilske zveze Slovenije za gasilsko vozilo tipa </w:t>
      </w:r>
      <w:r w:rsidR="00E26789">
        <w:rPr>
          <w:rFonts w:ascii="Arial" w:hAnsi="Arial" w:cs="Arial"/>
          <w:color w:val="000000"/>
          <w:position w:val="-2"/>
          <w:sz w:val="20"/>
          <w:szCs w:val="20"/>
        </w:rPr>
        <w:t>GVC-3</w:t>
      </w:r>
      <w:r w:rsidR="00CD1952">
        <w:rPr>
          <w:rFonts w:ascii="Arial" w:hAnsi="Arial" w:cs="Arial"/>
          <w:color w:val="000000"/>
          <w:position w:val="-2"/>
          <w:sz w:val="20"/>
          <w:szCs w:val="20"/>
        </w:rPr>
        <w:t xml:space="preserve"> in naslednjimi</w:t>
      </w:r>
      <w:r w:rsidR="00CD1952" w:rsidRPr="007A392E">
        <w:rPr>
          <w:rFonts w:ascii="Arial" w:hAnsi="Arial" w:cs="Arial"/>
          <w:color w:val="000000"/>
          <w:position w:val="-2"/>
          <w:sz w:val="20"/>
          <w:szCs w:val="20"/>
        </w:rPr>
        <w:t xml:space="preserve"> tehničn</w:t>
      </w:r>
      <w:r w:rsidR="00CD1952">
        <w:rPr>
          <w:rFonts w:ascii="Arial" w:hAnsi="Arial" w:cs="Arial"/>
          <w:color w:val="000000"/>
          <w:position w:val="-2"/>
          <w:sz w:val="20"/>
          <w:szCs w:val="20"/>
        </w:rPr>
        <w:t>imi</w:t>
      </w:r>
      <w:r w:rsidR="00CD1952" w:rsidRPr="007A392E">
        <w:rPr>
          <w:rFonts w:ascii="Arial" w:hAnsi="Arial" w:cs="Arial"/>
          <w:color w:val="000000"/>
          <w:position w:val="-2"/>
          <w:sz w:val="20"/>
          <w:szCs w:val="20"/>
        </w:rPr>
        <w:t xml:space="preserve"> zahtev</w:t>
      </w:r>
      <w:r w:rsidR="00CD1952">
        <w:rPr>
          <w:rFonts w:ascii="Arial" w:hAnsi="Arial" w:cs="Arial"/>
          <w:color w:val="000000"/>
          <w:position w:val="-2"/>
          <w:sz w:val="20"/>
          <w:szCs w:val="20"/>
        </w:rPr>
        <w:t>ami:</w:t>
      </w:r>
    </w:p>
    <w:p w14:paraId="418A3C61" w14:textId="77777777" w:rsidR="00CD1952" w:rsidRPr="007A392E"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Pomožna šasija vroče cinkana + prašno barvana,</w:t>
      </w:r>
    </w:p>
    <w:p w14:paraId="6F3B2BA1" w14:textId="77777777" w:rsidR="00CD1952" w:rsidRPr="007A392E"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Konstrukcija Al – varjena,</w:t>
      </w:r>
    </w:p>
    <w:p w14:paraId="4C05A9E3" w14:textId="77777777" w:rsidR="00CD1952" w:rsidRPr="007A392E"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Vsa Al pločevina proti oksidacijsko zaščitena s postopkom eloksiranja,</w:t>
      </w:r>
    </w:p>
    <w:p w14:paraId="1053409C" w14:textId="77777777" w:rsidR="00CD1952" w:rsidRPr="007A392E"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Vodni rezervoar prostornine min. 10.000 l / INOX,</w:t>
      </w:r>
    </w:p>
    <w:p w14:paraId="64E25DA9" w14:textId="77777777" w:rsidR="00CD1952" w:rsidRPr="007A392E"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Črpalka s pretokom min. NT 3000 / VT 400 l/min,</w:t>
      </w:r>
    </w:p>
    <w:p w14:paraId="3D97062E" w14:textId="113C78ED" w:rsidR="00796840" w:rsidRPr="00CD1952"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Vodna napeljava - izliv s priklopom STORZ spojka, v izvedbi zadaj stransko v prostorih za opremo levo + desno, ter spredaj pod prvim odbijačem vozila</w:t>
      </w:r>
      <w:r w:rsidR="001C3615" w:rsidRPr="00CD1952">
        <w:rPr>
          <w:rFonts w:ascii="Arial" w:hAnsi="Arial" w:cs="Arial"/>
          <w:color w:val="000000"/>
          <w:position w:val="-2"/>
          <w:sz w:val="20"/>
          <w:szCs w:val="20"/>
        </w:rPr>
        <w:t>.</w:t>
      </w:r>
    </w:p>
    <w:p w14:paraId="7B5E00A5" w14:textId="77777777" w:rsidR="002E4125" w:rsidRDefault="002E4125" w:rsidP="002E4125">
      <w:pPr>
        <w:pStyle w:val="Odstavekseznama"/>
        <w:spacing w:after="0" w:line="240" w:lineRule="auto"/>
        <w:ind w:left="426"/>
        <w:jc w:val="both"/>
        <w:textAlignment w:val="center"/>
        <w:rPr>
          <w:rFonts w:ascii="Arial" w:hAnsi="Arial" w:cs="Arial"/>
          <w:color w:val="000000"/>
          <w:position w:val="-2"/>
          <w:sz w:val="20"/>
          <w:szCs w:val="20"/>
        </w:rPr>
      </w:pPr>
    </w:p>
    <w:p w14:paraId="65D4D851" w14:textId="3CF76EAF" w:rsidR="00796840" w:rsidRPr="001C3615" w:rsidRDefault="00796840" w:rsidP="001C3615">
      <w:pPr>
        <w:pStyle w:val="Odstavekseznama"/>
        <w:numPr>
          <w:ilvl w:val="0"/>
          <w:numId w:val="42"/>
        </w:numPr>
        <w:spacing w:after="0" w:line="240" w:lineRule="auto"/>
        <w:ind w:left="426"/>
        <w:jc w:val="both"/>
        <w:textAlignment w:val="center"/>
        <w:rPr>
          <w:rFonts w:ascii="Arial" w:hAnsi="Arial" w:cs="Arial"/>
          <w:color w:val="000000"/>
          <w:position w:val="-2"/>
          <w:sz w:val="20"/>
          <w:szCs w:val="20"/>
        </w:rPr>
      </w:pPr>
      <w:r w:rsidRPr="001C3615">
        <w:rPr>
          <w:rFonts w:ascii="Arial" w:hAnsi="Arial" w:cs="Arial"/>
          <w:color w:val="000000"/>
          <w:position w:val="-2"/>
          <w:sz w:val="20"/>
          <w:szCs w:val="20"/>
        </w:rPr>
        <w:t>Na referenčnem objektu gospodarskemu subjektu ni bilo unovčeno finančno zavarovanje za dobro izvedbo del in odpravo napak v garancijskem roku, ni bila zaračunana pogodbena kazen, referenčni naročnik ni naročil nadomestne storitve pri drugem izvajalcu in ni zaradi krivdnega razloga na strani izvajalca odpovedal pogodbe.</w:t>
      </w:r>
    </w:p>
    <w:p w14:paraId="6C95B219" w14:textId="3D199B86" w:rsidR="00796840" w:rsidRPr="001C3615" w:rsidRDefault="00796840" w:rsidP="001C3615">
      <w:pPr>
        <w:pStyle w:val="Odstavekseznama"/>
        <w:numPr>
          <w:ilvl w:val="0"/>
          <w:numId w:val="42"/>
        </w:numPr>
        <w:spacing w:after="0" w:line="240" w:lineRule="auto"/>
        <w:ind w:left="426"/>
        <w:jc w:val="both"/>
        <w:rPr>
          <w:rFonts w:ascii="Arial" w:hAnsi="Arial" w:cs="Arial"/>
          <w:color w:val="000000"/>
          <w:sz w:val="20"/>
          <w:szCs w:val="20"/>
        </w:rPr>
      </w:pPr>
      <w:r w:rsidRPr="001C3615">
        <w:rPr>
          <w:rFonts w:ascii="Arial" w:hAnsi="Arial" w:cs="Arial"/>
          <w:color w:val="000000"/>
          <w:sz w:val="20"/>
          <w:szCs w:val="20"/>
        </w:rPr>
        <w:t>Za naročnika referenčnega dela se šteje naročnik – investitor referenčnega dela – s katerim je imel ponudnik sklenjeno pogodbo za referenčno delo.</w:t>
      </w:r>
    </w:p>
    <w:p w14:paraId="45DE6B9B" w14:textId="40482924" w:rsidR="00796840" w:rsidRDefault="00796840" w:rsidP="001C3615">
      <w:pPr>
        <w:pStyle w:val="Odstavekseznama"/>
        <w:numPr>
          <w:ilvl w:val="0"/>
          <w:numId w:val="42"/>
        </w:numPr>
        <w:spacing w:after="0" w:line="240" w:lineRule="auto"/>
        <w:ind w:left="426"/>
        <w:jc w:val="both"/>
        <w:rPr>
          <w:rFonts w:ascii="Arial" w:hAnsi="Arial" w:cs="Arial"/>
          <w:color w:val="000000"/>
          <w:sz w:val="20"/>
          <w:szCs w:val="20"/>
        </w:rPr>
      </w:pPr>
      <w:r w:rsidRPr="001C3615">
        <w:rPr>
          <w:rFonts w:ascii="Arial" w:hAnsi="Arial" w:cs="Arial"/>
          <w:color w:val="000000"/>
          <w:sz w:val="20"/>
          <w:szCs w:val="20"/>
        </w:rPr>
        <w:t>Naročnik bo upošteval izključno že zaključene posle.</w:t>
      </w:r>
    </w:p>
    <w:p w14:paraId="2B5F2185" w14:textId="77777777" w:rsidR="001C3615" w:rsidRPr="001C3615" w:rsidRDefault="001C3615" w:rsidP="001C3615">
      <w:pPr>
        <w:spacing w:after="0" w:line="240" w:lineRule="auto"/>
        <w:ind w:left="66"/>
        <w:jc w:val="both"/>
        <w:rPr>
          <w:rFonts w:ascii="Arial" w:hAnsi="Arial" w:cs="Arial"/>
          <w:color w:val="000000"/>
          <w:sz w:val="20"/>
          <w:szCs w:val="20"/>
        </w:rPr>
      </w:pPr>
    </w:p>
    <w:p w14:paraId="720FFB70" w14:textId="77777777" w:rsidR="000A2263" w:rsidRDefault="000A2263" w:rsidP="00464350">
      <w:pPr>
        <w:tabs>
          <w:tab w:val="left" w:pos="4188"/>
        </w:tabs>
        <w:spacing w:after="0"/>
        <w:ind w:left="108"/>
        <w:rPr>
          <w:rFonts w:ascii="Arial" w:hAnsi="Arial" w:cs="Arial"/>
          <w:color w:val="000000"/>
          <w:position w:val="-2"/>
          <w:sz w:val="20"/>
          <w:szCs w:val="20"/>
        </w:rPr>
        <w:sectPr w:rsidR="000A2263" w:rsidSect="00A87B26">
          <w:footerReference w:type="default" r:id="rId12"/>
          <w:footerReference w:type="first" r:id="rId13"/>
          <w:pgSz w:w="16838" w:h="11906" w:orient="landscape"/>
          <w:pgMar w:top="1418" w:right="1418" w:bottom="1134" w:left="1418" w:header="567" w:footer="596" w:gutter="0"/>
          <w:cols w:space="708"/>
          <w:titlePg/>
          <w:docGrid w:linePitch="360"/>
        </w:sectPr>
      </w:pPr>
    </w:p>
    <w:p w14:paraId="6A2DF63D" w14:textId="77777777" w:rsidR="000A2263" w:rsidRPr="009860EA" w:rsidRDefault="000A2263"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8" w:name="_Toc508974762"/>
      <w:r w:rsidRPr="009860EA">
        <w:rPr>
          <w:rFonts w:cs="Arial"/>
          <w:szCs w:val="20"/>
        </w:rPr>
        <w:t>Potrdilo o dobro opravljenem delu</w:t>
      </w:r>
      <w:bookmarkEnd w:id="8"/>
    </w:p>
    <w:tbl>
      <w:tblPr>
        <w:tblStyle w:val="NormalTablePHPDOCX"/>
        <w:tblW w:w="8670" w:type="dxa"/>
        <w:tblInd w:w="108" w:type="dxa"/>
        <w:tblLook w:val="04A0" w:firstRow="1" w:lastRow="0" w:firstColumn="1" w:lastColumn="0" w:noHBand="0" w:noVBand="1"/>
      </w:tblPr>
      <w:tblGrid>
        <w:gridCol w:w="3572"/>
        <w:gridCol w:w="5098"/>
      </w:tblGrid>
      <w:tr w:rsidR="000A2263" w:rsidRPr="00851B33" w14:paraId="2B0CA565" w14:textId="77777777" w:rsidTr="00114E05">
        <w:trPr>
          <w:trHeight w:val="393"/>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2484B" w14:textId="68AC5DFD" w:rsidR="000A2263" w:rsidRPr="00851B33" w:rsidRDefault="000A2263" w:rsidP="00464350">
            <w:pPr>
              <w:rPr>
                <w:rFonts w:ascii="Arial" w:hAnsi="Arial" w:cs="Arial"/>
                <w:sz w:val="20"/>
                <w:szCs w:val="20"/>
              </w:rPr>
            </w:pPr>
            <w:r w:rsidRPr="00851B33">
              <w:rPr>
                <w:rFonts w:ascii="Arial" w:hAnsi="Arial" w:cs="Arial"/>
                <w:color w:val="000000"/>
                <w:sz w:val="20"/>
                <w:szCs w:val="20"/>
              </w:rPr>
              <w:t> </w:t>
            </w:r>
            <w:r w:rsidRPr="00851B33">
              <w:rPr>
                <w:rFonts w:ascii="Arial" w:hAnsi="Arial" w:cs="Arial"/>
                <w:b/>
                <w:bCs/>
                <w:color w:val="000000"/>
                <w:position w:val="-2"/>
                <w:sz w:val="20"/>
                <w:szCs w:val="20"/>
                <w:shd w:val="clear" w:color="auto" w:fill="CCCCCC"/>
              </w:rPr>
              <w:t xml:space="preserve">Naziv </w:t>
            </w:r>
            <w:r>
              <w:rPr>
                <w:rFonts w:ascii="Arial" w:hAnsi="Arial" w:cs="Arial"/>
                <w:b/>
                <w:bCs/>
                <w:color w:val="000000"/>
                <w:position w:val="-2"/>
                <w:sz w:val="20"/>
                <w:szCs w:val="20"/>
                <w:shd w:val="clear" w:color="auto" w:fill="CCCCCC"/>
              </w:rPr>
              <w:t xml:space="preserve">potrjevalca </w:t>
            </w:r>
            <w:r w:rsidR="009837CE">
              <w:rPr>
                <w:rFonts w:ascii="Arial" w:hAnsi="Arial" w:cs="Arial"/>
                <w:b/>
                <w:bCs/>
                <w:color w:val="000000"/>
                <w:position w:val="-2"/>
                <w:sz w:val="20"/>
                <w:szCs w:val="20"/>
                <w:shd w:val="clear" w:color="auto" w:fill="CCCCCC"/>
              </w:rPr>
              <w:t>reference</w:t>
            </w:r>
            <w:r w:rsidRPr="00851B33">
              <w:rPr>
                <w:rFonts w:ascii="Arial" w:hAnsi="Arial" w:cs="Arial"/>
                <w:b/>
                <w:bCs/>
                <w:color w:val="000000"/>
                <w:position w:val="-2"/>
                <w:sz w:val="20"/>
                <w:szCs w:val="20"/>
                <w:shd w:val="clear" w:color="auto" w:fill="CCCCCC"/>
              </w:rPr>
              <w:t>:</w:t>
            </w:r>
          </w:p>
        </w:tc>
        <w:tc>
          <w:tcPr>
            <w:tcW w:w="50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C29CF" w14:textId="77777777" w:rsidR="000A2263" w:rsidRPr="00851B33" w:rsidRDefault="000A2263" w:rsidP="00464350">
            <w:pPr>
              <w:rPr>
                <w:rFonts w:ascii="Arial" w:hAnsi="Arial" w:cs="Arial"/>
                <w:sz w:val="20"/>
                <w:szCs w:val="20"/>
              </w:rPr>
            </w:pPr>
            <w:r w:rsidRPr="00851B33">
              <w:rPr>
                <w:rFonts w:ascii="Arial" w:hAnsi="Arial" w:cs="Arial"/>
                <w:color w:val="000000"/>
                <w:position w:val="-2"/>
                <w:sz w:val="20"/>
                <w:szCs w:val="20"/>
              </w:rPr>
              <w:t> </w:t>
            </w:r>
          </w:p>
        </w:tc>
      </w:tr>
      <w:tr w:rsidR="000A2263" w:rsidRPr="00851B33" w14:paraId="6DE6BCDD" w14:textId="77777777" w:rsidTr="00114E05">
        <w:trPr>
          <w:trHeight w:val="423"/>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31DA34" w14:textId="1CCCFDCA" w:rsidR="000A2263" w:rsidRPr="00851B33" w:rsidRDefault="000A2263" w:rsidP="00464350">
            <w:pPr>
              <w:rPr>
                <w:rFonts w:ascii="Arial" w:hAnsi="Arial" w:cs="Arial"/>
                <w:sz w:val="20"/>
                <w:szCs w:val="20"/>
              </w:rPr>
            </w:pPr>
            <w:r w:rsidRPr="00851B33">
              <w:rPr>
                <w:rFonts w:ascii="Arial" w:hAnsi="Arial" w:cs="Arial"/>
                <w:b/>
                <w:bCs/>
                <w:color w:val="000000"/>
                <w:position w:val="-2"/>
                <w:sz w:val="20"/>
                <w:szCs w:val="20"/>
                <w:shd w:val="clear" w:color="auto" w:fill="CCCCCC"/>
              </w:rPr>
              <w:t xml:space="preserve">Naslov </w:t>
            </w:r>
            <w:r>
              <w:rPr>
                <w:rFonts w:ascii="Arial" w:hAnsi="Arial" w:cs="Arial"/>
                <w:b/>
                <w:bCs/>
                <w:color w:val="000000"/>
                <w:position w:val="-2"/>
                <w:sz w:val="20"/>
                <w:szCs w:val="20"/>
                <w:shd w:val="clear" w:color="auto" w:fill="CCCCCC"/>
              </w:rPr>
              <w:t xml:space="preserve">potrjevalca </w:t>
            </w:r>
            <w:r w:rsidR="009837CE">
              <w:rPr>
                <w:rFonts w:ascii="Arial" w:hAnsi="Arial" w:cs="Arial"/>
                <w:b/>
                <w:bCs/>
                <w:color w:val="000000"/>
                <w:position w:val="-2"/>
                <w:sz w:val="20"/>
                <w:szCs w:val="20"/>
                <w:shd w:val="clear" w:color="auto" w:fill="CCCCCC"/>
              </w:rPr>
              <w:t>reference</w:t>
            </w:r>
            <w:r w:rsidRPr="00851B33">
              <w:rPr>
                <w:rFonts w:ascii="Arial" w:hAnsi="Arial" w:cs="Arial"/>
                <w:b/>
                <w:bCs/>
                <w:color w:val="000000"/>
                <w:position w:val="-2"/>
                <w:sz w:val="20"/>
                <w:szCs w:val="20"/>
                <w:shd w:val="clear" w:color="auto" w:fill="CCCCCC"/>
              </w:rPr>
              <w:t>:</w:t>
            </w:r>
          </w:p>
        </w:tc>
        <w:tc>
          <w:tcPr>
            <w:tcW w:w="50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CAD71" w14:textId="77777777" w:rsidR="000A2263" w:rsidRPr="00851B33" w:rsidRDefault="000A2263" w:rsidP="00464350">
            <w:pPr>
              <w:rPr>
                <w:rFonts w:ascii="Arial" w:hAnsi="Arial" w:cs="Arial"/>
                <w:sz w:val="20"/>
                <w:szCs w:val="20"/>
              </w:rPr>
            </w:pPr>
            <w:r w:rsidRPr="00851B33">
              <w:rPr>
                <w:rFonts w:ascii="Arial" w:hAnsi="Arial" w:cs="Arial"/>
                <w:color w:val="000000"/>
                <w:position w:val="-2"/>
                <w:sz w:val="20"/>
                <w:szCs w:val="20"/>
              </w:rPr>
              <w:t> </w:t>
            </w:r>
          </w:p>
        </w:tc>
      </w:tr>
      <w:tr w:rsidR="000A2263" w:rsidRPr="00851B33" w14:paraId="6C6B0DCA" w14:textId="77777777" w:rsidTr="00114E05">
        <w:trPr>
          <w:trHeight w:val="171"/>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E84AF1" w14:textId="77777777" w:rsidR="000A2263" w:rsidRPr="00851B33" w:rsidRDefault="000A2263" w:rsidP="00464350">
            <w:pPr>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I</w:t>
            </w:r>
            <w:r w:rsidRPr="00D309A6">
              <w:rPr>
                <w:rFonts w:ascii="Arial" w:hAnsi="Arial" w:cs="Arial"/>
                <w:b/>
                <w:bCs/>
                <w:color w:val="000000"/>
                <w:position w:val="-2"/>
                <w:sz w:val="20"/>
                <w:szCs w:val="20"/>
                <w:shd w:val="clear" w:color="auto" w:fill="CCCCCC"/>
              </w:rPr>
              <w:t>me in priimek, telefon, elektronska pošta kontaktne osebe:</w:t>
            </w:r>
          </w:p>
        </w:tc>
        <w:tc>
          <w:tcPr>
            <w:tcW w:w="50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FE5AE" w14:textId="77777777" w:rsidR="000A2263" w:rsidRPr="00851B33" w:rsidRDefault="000A2263" w:rsidP="00464350">
            <w:pPr>
              <w:rPr>
                <w:rFonts w:ascii="Arial" w:hAnsi="Arial" w:cs="Arial"/>
                <w:color w:val="000000"/>
                <w:position w:val="-2"/>
                <w:sz w:val="20"/>
                <w:szCs w:val="20"/>
              </w:rPr>
            </w:pPr>
          </w:p>
        </w:tc>
      </w:tr>
    </w:tbl>
    <w:p w14:paraId="315FF334" w14:textId="77777777" w:rsidR="009837CE" w:rsidRDefault="009837CE" w:rsidP="00464350">
      <w:pPr>
        <w:shd w:val="clear" w:color="auto" w:fill="FFFFFF"/>
        <w:spacing w:after="0" w:line="240" w:lineRule="auto"/>
        <w:jc w:val="both"/>
        <w:rPr>
          <w:rFonts w:ascii="Arial" w:hAnsi="Arial" w:cs="Arial"/>
          <w:sz w:val="20"/>
          <w:szCs w:val="20"/>
          <w:shd w:val="clear" w:color="auto" w:fill="FFFFFF"/>
        </w:rPr>
      </w:pPr>
    </w:p>
    <w:p w14:paraId="61FCE675" w14:textId="263C251C" w:rsidR="000A2263" w:rsidRDefault="000A2263" w:rsidP="00464350">
      <w:pPr>
        <w:shd w:val="clear" w:color="auto" w:fill="FFFFFF"/>
        <w:spacing w:after="0" w:line="240" w:lineRule="auto"/>
        <w:jc w:val="both"/>
        <w:rPr>
          <w:rFonts w:ascii="Arial" w:hAnsi="Arial" w:cs="Arial"/>
          <w:sz w:val="20"/>
          <w:szCs w:val="20"/>
          <w:shd w:val="clear" w:color="auto" w:fill="FFFFFF"/>
        </w:rPr>
      </w:pPr>
      <w:r w:rsidRPr="00337E7E">
        <w:rPr>
          <w:rFonts w:ascii="Arial" w:hAnsi="Arial" w:cs="Arial"/>
          <w:sz w:val="20"/>
          <w:szCs w:val="20"/>
          <w:shd w:val="clear" w:color="auto" w:fill="FFFFFF"/>
        </w:rPr>
        <w:t>v zvezi z javnim naročilom »</w:t>
      </w:r>
      <w:r w:rsidR="009837CE" w:rsidRPr="009837CE">
        <w:rPr>
          <w:rFonts w:ascii="Arial" w:hAnsi="Arial" w:cs="Arial"/>
          <w:color w:val="000000"/>
          <w:sz w:val="20"/>
        </w:rPr>
        <w:t xml:space="preserve">Nakup in dobava gasilskega vozila </w:t>
      </w:r>
      <w:r w:rsidR="00E26789">
        <w:rPr>
          <w:rFonts w:ascii="Arial" w:hAnsi="Arial" w:cs="Arial"/>
          <w:color w:val="000000"/>
          <w:sz w:val="20"/>
        </w:rPr>
        <w:t>GVC-3</w:t>
      </w:r>
      <w:r w:rsidRPr="00337E7E">
        <w:rPr>
          <w:rFonts w:ascii="Arial" w:hAnsi="Arial" w:cs="Arial"/>
          <w:sz w:val="20"/>
          <w:szCs w:val="20"/>
          <w:shd w:val="clear" w:color="auto" w:fill="FFFFFF"/>
        </w:rPr>
        <w:t>«,</w:t>
      </w:r>
      <w:r>
        <w:rPr>
          <w:rFonts w:ascii="Arial" w:hAnsi="Arial" w:cs="Arial"/>
          <w:sz w:val="20"/>
          <w:szCs w:val="20"/>
          <w:shd w:val="clear" w:color="auto" w:fill="FFFFFF"/>
        </w:rPr>
        <w:t xml:space="preserve"> izdajamo naslednje</w:t>
      </w:r>
    </w:p>
    <w:p w14:paraId="2BE20C97" w14:textId="01971B0C" w:rsidR="00114E05" w:rsidRDefault="00114E05" w:rsidP="00464350">
      <w:pPr>
        <w:shd w:val="clear" w:color="auto" w:fill="FFFFFF"/>
        <w:spacing w:after="0" w:line="240" w:lineRule="auto"/>
        <w:jc w:val="both"/>
        <w:rPr>
          <w:rFonts w:ascii="Arial" w:hAnsi="Arial" w:cs="Arial"/>
          <w:sz w:val="20"/>
          <w:szCs w:val="20"/>
          <w:shd w:val="clear" w:color="auto" w:fill="FFFFFF"/>
        </w:rPr>
      </w:pPr>
    </w:p>
    <w:p w14:paraId="1CF549F8" w14:textId="77777777" w:rsidR="00924D9F" w:rsidRDefault="00924D9F" w:rsidP="00464350">
      <w:pPr>
        <w:shd w:val="clear" w:color="auto" w:fill="FFFFFF"/>
        <w:spacing w:after="0" w:line="240" w:lineRule="auto"/>
        <w:jc w:val="both"/>
        <w:rPr>
          <w:rFonts w:ascii="Arial" w:hAnsi="Arial" w:cs="Arial"/>
          <w:sz w:val="20"/>
          <w:szCs w:val="20"/>
          <w:shd w:val="clear" w:color="auto" w:fill="FFFFFF"/>
        </w:rPr>
      </w:pPr>
    </w:p>
    <w:p w14:paraId="38C8DDBA" w14:textId="1F1B109B" w:rsidR="000A2263" w:rsidRDefault="000A2263" w:rsidP="00464350">
      <w:pPr>
        <w:shd w:val="clear" w:color="auto" w:fill="FFFFFF"/>
        <w:spacing w:after="0" w:line="240" w:lineRule="auto"/>
        <w:jc w:val="center"/>
        <w:rPr>
          <w:rFonts w:ascii="Arial" w:hAnsi="Arial" w:cs="Arial"/>
          <w:b/>
          <w:bCs/>
          <w:sz w:val="20"/>
          <w:szCs w:val="20"/>
          <w:shd w:val="clear" w:color="auto" w:fill="FFFFFF"/>
        </w:rPr>
      </w:pPr>
      <w:r w:rsidRPr="009860EA">
        <w:rPr>
          <w:rFonts w:ascii="Arial" w:hAnsi="Arial" w:cs="Arial"/>
          <w:b/>
          <w:bCs/>
          <w:sz w:val="20"/>
          <w:szCs w:val="20"/>
          <w:shd w:val="clear" w:color="auto" w:fill="FFFFFF"/>
        </w:rPr>
        <w:t>POTRDILO REFERENCE</w:t>
      </w:r>
    </w:p>
    <w:p w14:paraId="7317840C" w14:textId="77777777" w:rsidR="00983267" w:rsidRPr="009860EA" w:rsidRDefault="00983267" w:rsidP="00464350">
      <w:pPr>
        <w:shd w:val="clear" w:color="auto" w:fill="FFFFFF"/>
        <w:spacing w:after="0" w:line="240" w:lineRule="auto"/>
        <w:jc w:val="center"/>
        <w:rPr>
          <w:rFonts w:ascii="Arial" w:hAnsi="Arial" w:cs="Arial"/>
          <w:sz w:val="20"/>
          <w:szCs w:val="20"/>
        </w:rPr>
      </w:pPr>
    </w:p>
    <w:p w14:paraId="0CEEED22" w14:textId="6C58C3DA" w:rsidR="000A2263" w:rsidRDefault="000A2263" w:rsidP="00464350">
      <w:pPr>
        <w:shd w:val="clear" w:color="auto" w:fill="FFFFFF"/>
        <w:spacing w:after="0" w:line="240" w:lineRule="auto"/>
        <w:jc w:val="both"/>
        <w:rPr>
          <w:rFonts w:ascii="Arial" w:hAnsi="Arial" w:cs="Arial"/>
          <w:sz w:val="20"/>
          <w:szCs w:val="20"/>
          <w:shd w:val="clear" w:color="auto" w:fill="FFFFFF"/>
        </w:rPr>
      </w:pPr>
      <w:r>
        <w:rPr>
          <w:rFonts w:ascii="Arial" w:hAnsi="Arial" w:cs="Arial"/>
          <w:sz w:val="20"/>
          <w:szCs w:val="20"/>
          <w:shd w:val="clear" w:color="auto" w:fill="FFFFFF"/>
        </w:rPr>
        <w:t>I</w:t>
      </w:r>
      <w:r w:rsidRPr="009860EA">
        <w:rPr>
          <w:rFonts w:ascii="Arial" w:hAnsi="Arial" w:cs="Arial"/>
          <w:sz w:val="20"/>
          <w:szCs w:val="20"/>
          <w:shd w:val="clear" w:color="auto" w:fill="FFFFFF"/>
        </w:rPr>
        <w:t>zjavljamo, da je</w:t>
      </w:r>
    </w:p>
    <w:tbl>
      <w:tblPr>
        <w:tblStyle w:val="TableGridPHPDOCX"/>
        <w:tblW w:w="8944"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002"/>
        <w:gridCol w:w="5942"/>
      </w:tblGrid>
      <w:tr w:rsidR="000A2263" w:rsidRPr="007E1AC6" w14:paraId="109C5612" w14:textId="77777777" w:rsidTr="004E103A">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50BEC8C" w14:textId="77777777" w:rsidR="000A2263" w:rsidRPr="007E1AC6" w:rsidRDefault="000A2263" w:rsidP="00464350">
            <w:pPr>
              <w:rPr>
                <w:rFonts w:ascii="Arial" w:hAnsi="Arial" w:cs="Arial"/>
                <w:b/>
                <w:color w:val="000000"/>
                <w:sz w:val="20"/>
                <w:szCs w:val="20"/>
              </w:rPr>
            </w:pPr>
            <w:r w:rsidRPr="007E1AC6">
              <w:rPr>
                <w:rFonts w:ascii="Arial" w:hAnsi="Arial" w:cs="Arial"/>
                <w:b/>
                <w:color w:val="000000"/>
                <w:sz w:val="20"/>
                <w:szCs w:val="20"/>
              </w:rPr>
              <w:t>gospodarski subjekt</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7E7D5D" w14:textId="77777777" w:rsidR="000A2263" w:rsidRPr="007E1AC6" w:rsidRDefault="000A2263" w:rsidP="00464350">
            <w:pPr>
              <w:rPr>
                <w:rFonts w:ascii="Arial" w:hAnsi="Arial" w:cs="Arial"/>
                <w:sz w:val="20"/>
                <w:szCs w:val="20"/>
              </w:rPr>
            </w:pPr>
            <w:r w:rsidRPr="007E1AC6">
              <w:rPr>
                <w:rFonts w:ascii="Arial" w:hAnsi="Arial" w:cs="Arial"/>
                <w:position w:val="-2"/>
                <w:sz w:val="20"/>
                <w:szCs w:val="20"/>
                <w:shd w:val="clear" w:color="auto" w:fill="FFFFFF"/>
              </w:rPr>
              <w:t> </w:t>
            </w:r>
          </w:p>
        </w:tc>
      </w:tr>
      <w:tr w:rsidR="000A2263" w:rsidRPr="007E1AC6" w14:paraId="40D5F1E1" w14:textId="77777777" w:rsidTr="004E103A">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89E98A0" w14:textId="7E03FF9B" w:rsidR="000A2263" w:rsidRPr="007E1AC6" w:rsidRDefault="007E1AC6" w:rsidP="00464350">
            <w:pPr>
              <w:rPr>
                <w:rFonts w:ascii="Arial" w:hAnsi="Arial" w:cs="Arial"/>
                <w:b/>
                <w:color w:val="000000"/>
                <w:sz w:val="20"/>
                <w:szCs w:val="20"/>
              </w:rPr>
            </w:pPr>
            <w:r w:rsidRPr="007E1AC6">
              <w:rPr>
                <w:rFonts w:ascii="Arial" w:hAnsi="Arial" w:cs="Arial"/>
                <w:color w:val="000000"/>
                <w:position w:val="-2"/>
                <w:sz w:val="20"/>
                <w:szCs w:val="20"/>
              </w:rPr>
              <w:t>v skladu z za</w:t>
            </w:r>
            <w:r w:rsidR="00EC6273">
              <w:rPr>
                <w:rFonts w:ascii="Arial" w:hAnsi="Arial" w:cs="Arial"/>
                <w:color w:val="000000"/>
                <w:position w:val="-2"/>
                <w:sz w:val="20"/>
                <w:szCs w:val="20"/>
              </w:rPr>
              <w:t xml:space="preserve">htevami tipizacije GZS za </w:t>
            </w:r>
            <w:r w:rsidR="00E26789">
              <w:rPr>
                <w:rFonts w:ascii="Arial" w:hAnsi="Arial" w:cs="Arial"/>
                <w:color w:val="000000"/>
                <w:position w:val="-2"/>
                <w:sz w:val="20"/>
                <w:szCs w:val="20"/>
              </w:rPr>
              <w:t>GVC-3</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C93F6A" w14:textId="44807710" w:rsidR="000A2263" w:rsidRPr="007E1AC6" w:rsidRDefault="00516DF9" w:rsidP="00464350">
            <w:pPr>
              <w:ind w:left="37"/>
              <w:jc w:val="both"/>
              <w:textAlignment w:val="center"/>
              <w:rPr>
                <w:rFonts w:ascii="Arial" w:hAnsi="Arial" w:cs="Arial"/>
                <w:color w:val="000000"/>
                <w:position w:val="-2"/>
                <w:sz w:val="20"/>
                <w:szCs w:val="20"/>
              </w:rPr>
            </w:pPr>
            <w:sdt>
              <w:sdtPr>
                <w:rPr>
                  <w:rFonts w:ascii="Arial" w:hAnsi="Arial" w:cs="Arial"/>
                  <w:color w:val="000000"/>
                  <w:position w:val="-2"/>
                  <w:sz w:val="20"/>
                  <w:szCs w:val="20"/>
                </w:rPr>
                <w:id w:val="602689704"/>
                <w14:checkbox>
                  <w14:checked w14:val="0"/>
                  <w14:checkedState w14:val="2612" w14:font="MS Gothic"/>
                  <w14:uncheckedState w14:val="2610" w14:font="MS Gothic"/>
                </w14:checkbox>
              </w:sdtPr>
              <w:sdtEndPr/>
              <w:sdtContent>
                <w:r w:rsidR="000A2263" w:rsidRPr="007E1AC6">
                  <w:rPr>
                    <w:rFonts w:ascii="Segoe UI Symbol" w:hAnsi="Segoe UI Symbol" w:cs="Segoe UI Symbol"/>
                    <w:color w:val="000000"/>
                    <w:position w:val="-2"/>
                    <w:sz w:val="20"/>
                    <w:szCs w:val="20"/>
                  </w:rPr>
                  <w:t>☐</w:t>
                </w:r>
              </w:sdtContent>
            </w:sdt>
            <w:r w:rsidR="000A2263" w:rsidRPr="007E1AC6">
              <w:rPr>
                <w:rFonts w:ascii="Arial" w:hAnsi="Arial" w:cs="Arial"/>
                <w:color w:val="000000"/>
                <w:position w:val="-2"/>
                <w:sz w:val="20"/>
                <w:szCs w:val="20"/>
              </w:rPr>
              <w:t xml:space="preserve"> </w:t>
            </w:r>
            <w:r w:rsidR="0092690D">
              <w:rPr>
                <w:rFonts w:ascii="Arial" w:hAnsi="Arial" w:cs="Arial"/>
                <w:color w:val="000000"/>
                <w:position w:val="-2"/>
                <w:sz w:val="20"/>
                <w:szCs w:val="20"/>
              </w:rPr>
              <w:t xml:space="preserve">dobavil </w:t>
            </w:r>
            <w:r w:rsidR="007E1AC6" w:rsidRPr="007E1AC6">
              <w:rPr>
                <w:rFonts w:ascii="Arial" w:hAnsi="Arial" w:cs="Arial"/>
                <w:color w:val="000000"/>
                <w:position w:val="-2"/>
                <w:sz w:val="20"/>
                <w:szCs w:val="20"/>
              </w:rPr>
              <w:t>tovarniško novo podvozje</w:t>
            </w:r>
            <w:r w:rsidR="00037B08" w:rsidRPr="007E1AC6">
              <w:rPr>
                <w:rFonts w:ascii="Arial" w:hAnsi="Arial" w:cs="Arial"/>
                <w:color w:val="000000"/>
                <w:position w:val="-2"/>
                <w:sz w:val="20"/>
                <w:szCs w:val="20"/>
              </w:rPr>
              <w:t>;</w:t>
            </w:r>
          </w:p>
          <w:p w14:paraId="4C2AC1A1" w14:textId="77777777" w:rsidR="00037B08" w:rsidRDefault="00516DF9" w:rsidP="00464350">
            <w:pPr>
              <w:ind w:left="37"/>
              <w:jc w:val="both"/>
              <w:textAlignment w:val="center"/>
              <w:rPr>
                <w:rFonts w:ascii="Arial" w:hAnsi="Arial" w:cs="Arial"/>
                <w:color w:val="000000"/>
                <w:position w:val="-2"/>
                <w:sz w:val="20"/>
                <w:szCs w:val="20"/>
              </w:rPr>
            </w:pPr>
            <w:sdt>
              <w:sdtPr>
                <w:rPr>
                  <w:rFonts w:ascii="Arial" w:hAnsi="Arial" w:cs="Arial"/>
                  <w:color w:val="000000"/>
                  <w:position w:val="-2"/>
                  <w:sz w:val="20"/>
                  <w:szCs w:val="20"/>
                </w:rPr>
                <w:id w:val="-135953215"/>
                <w14:checkbox>
                  <w14:checked w14:val="0"/>
                  <w14:checkedState w14:val="2612" w14:font="MS Gothic"/>
                  <w14:uncheckedState w14:val="2610" w14:font="MS Gothic"/>
                </w14:checkbox>
              </w:sdtPr>
              <w:sdtEndPr/>
              <w:sdtContent>
                <w:r w:rsidR="00037B08" w:rsidRPr="007E1AC6">
                  <w:rPr>
                    <w:rFonts w:ascii="Segoe UI Symbol" w:hAnsi="Segoe UI Symbol" w:cs="Segoe UI Symbol"/>
                    <w:color w:val="000000"/>
                    <w:position w:val="-2"/>
                    <w:sz w:val="20"/>
                    <w:szCs w:val="20"/>
                  </w:rPr>
                  <w:t>☐</w:t>
                </w:r>
              </w:sdtContent>
            </w:sdt>
            <w:r w:rsidR="00037B08" w:rsidRPr="007E1AC6">
              <w:rPr>
                <w:rFonts w:ascii="Arial" w:hAnsi="Arial" w:cs="Arial"/>
                <w:color w:val="000000"/>
                <w:position w:val="-2"/>
                <w:sz w:val="20"/>
                <w:szCs w:val="20"/>
              </w:rPr>
              <w:t xml:space="preserve"> </w:t>
            </w:r>
            <w:r w:rsidR="0092690D">
              <w:rPr>
                <w:rFonts w:ascii="Arial" w:hAnsi="Arial" w:cs="Arial"/>
                <w:color w:val="000000"/>
                <w:position w:val="-2"/>
                <w:sz w:val="20"/>
                <w:szCs w:val="20"/>
              </w:rPr>
              <w:t>izvedel nadgrad</w:t>
            </w:r>
            <w:r w:rsidR="007E1AC6" w:rsidRPr="007E1AC6">
              <w:rPr>
                <w:rFonts w:ascii="Arial" w:hAnsi="Arial" w:cs="Arial"/>
                <w:color w:val="000000"/>
                <w:position w:val="-2"/>
                <w:sz w:val="20"/>
                <w:szCs w:val="20"/>
              </w:rPr>
              <w:t>nj</w:t>
            </w:r>
            <w:r w:rsidR="0092690D">
              <w:rPr>
                <w:rFonts w:ascii="Arial" w:hAnsi="Arial" w:cs="Arial"/>
                <w:color w:val="000000"/>
                <w:position w:val="-2"/>
                <w:sz w:val="20"/>
                <w:szCs w:val="20"/>
              </w:rPr>
              <w:t>o</w:t>
            </w:r>
            <w:r w:rsidR="001E33F2">
              <w:rPr>
                <w:rFonts w:ascii="Arial" w:hAnsi="Arial" w:cs="Arial"/>
                <w:color w:val="000000"/>
                <w:position w:val="-2"/>
                <w:sz w:val="20"/>
                <w:szCs w:val="20"/>
              </w:rPr>
              <w:t xml:space="preserve"> tovarniško novega</w:t>
            </w:r>
            <w:r w:rsidR="007E1AC6" w:rsidRPr="007E1AC6">
              <w:rPr>
                <w:rFonts w:ascii="Arial" w:hAnsi="Arial" w:cs="Arial"/>
                <w:color w:val="000000"/>
                <w:position w:val="-2"/>
                <w:sz w:val="20"/>
                <w:szCs w:val="20"/>
              </w:rPr>
              <w:t xml:space="preserve"> vozil</w:t>
            </w:r>
            <w:r w:rsidR="001E33F2">
              <w:rPr>
                <w:rFonts w:ascii="Arial" w:hAnsi="Arial" w:cs="Arial"/>
                <w:color w:val="000000"/>
                <w:position w:val="-2"/>
                <w:sz w:val="20"/>
                <w:szCs w:val="20"/>
              </w:rPr>
              <w:t>a</w:t>
            </w:r>
            <w:r w:rsidR="002E4125">
              <w:rPr>
                <w:rFonts w:ascii="Arial" w:hAnsi="Arial" w:cs="Arial"/>
                <w:color w:val="000000"/>
                <w:position w:val="-2"/>
                <w:sz w:val="20"/>
                <w:szCs w:val="20"/>
              </w:rPr>
              <w:t>, ki je vključevala najmanj:</w:t>
            </w:r>
          </w:p>
          <w:p w14:paraId="1FBFB211" w14:textId="1B412FF0"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p</w:t>
            </w:r>
            <w:r w:rsidRPr="002E4125">
              <w:rPr>
                <w:rFonts w:ascii="Arial" w:hAnsi="Arial" w:cs="Arial"/>
                <w:color w:val="000000"/>
                <w:position w:val="-2"/>
                <w:sz w:val="20"/>
                <w:szCs w:val="20"/>
              </w:rPr>
              <w:t>omožn</w:t>
            </w:r>
            <w:r>
              <w:rPr>
                <w:rFonts w:ascii="Arial" w:hAnsi="Arial" w:cs="Arial"/>
                <w:color w:val="000000"/>
                <w:position w:val="-2"/>
                <w:sz w:val="20"/>
                <w:szCs w:val="20"/>
              </w:rPr>
              <w:t>o</w:t>
            </w:r>
            <w:r w:rsidRPr="002E4125">
              <w:rPr>
                <w:rFonts w:ascii="Arial" w:hAnsi="Arial" w:cs="Arial"/>
                <w:color w:val="000000"/>
                <w:position w:val="-2"/>
                <w:sz w:val="20"/>
                <w:szCs w:val="20"/>
              </w:rPr>
              <w:t xml:space="preserve"> šasij</w:t>
            </w:r>
            <w:r>
              <w:rPr>
                <w:rFonts w:ascii="Arial" w:hAnsi="Arial" w:cs="Arial"/>
                <w:color w:val="000000"/>
                <w:position w:val="-2"/>
                <w:sz w:val="20"/>
                <w:szCs w:val="20"/>
              </w:rPr>
              <w:t>o</w:t>
            </w:r>
            <w:r w:rsidRPr="002E4125">
              <w:rPr>
                <w:rFonts w:ascii="Arial" w:hAnsi="Arial" w:cs="Arial"/>
                <w:color w:val="000000"/>
                <w:position w:val="-2"/>
                <w:sz w:val="20"/>
                <w:szCs w:val="20"/>
              </w:rPr>
              <w:t xml:space="preserve"> vroče cinkan</w:t>
            </w:r>
            <w:r>
              <w:rPr>
                <w:rFonts w:ascii="Arial" w:hAnsi="Arial" w:cs="Arial"/>
                <w:color w:val="000000"/>
                <w:position w:val="-2"/>
                <w:sz w:val="20"/>
                <w:szCs w:val="20"/>
              </w:rPr>
              <w:t>o</w:t>
            </w:r>
            <w:r w:rsidRPr="002E4125">
              <w:rPr>
                <w:rFonts w:ascii="Arial" w:hAnsi="Arial" w:cs="Arial"/>
                <w:color w:val="000000"/>
                <w:position w:val="-2"/>
                <w:sz w:val="20"/>
                <w:szCs w:val="20"/>
              </w:rPr>
              <w:t xml:space="preserve"> + prašno barvan</w:t>
            </w:r>
            <w:r>
              <w:rPr>
                <w:rFonts w:ascii="Arial" w:hAnsi="Arial" w:cs="Arial"/>
                <w:color w:val="000000"/>
                <w:position w:val="-2"/>
                <w:sz w:val="20"/>
                <w:szCs w:val="20"/>
              </w:rPr>
              <w:t>o;</w:t>
            </w:r>
          </w:p>
          <w:p w14:paraId="181EFF89" w14:textId="5C2509BC"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k</w:t>
            </w:r>
            <w:r w:rsidRPr="002E4125">
              <w:rPr>
                <w:rFonts w:ascii="Arial" w:hAnsi="Arial" w:cs="Arial"/>
                <w:color w:val="000000"/>
                <w:position w:val="-2"/>
                <w:sz w:val="20"/>
                <w:szCs w:val="20"/>
              </w:rPr>
              <w:t>onstrukcij</w:t>
            </w:r>
            <w:r>
              <w:rPr>
                <w:rFonts w:ascii="Arial" w:hAnsi="Arial" w:cs="Arial"/>
                <w:color w:val="000000"/>
                <w:position w:val="-2"/>
                <w:sz w:val="20"/>
                <w:szCs w:val="20"/>
              </w:rPr>
              <w:t>o</w:t>
            </w:r>
            <w:r w:rsidRPr="002E4125">
              <w:rPr>
                <w:rFonts w:ascii="Arial" w:hAnsi="Arial" w:cs="Arial"/>
                <w:color w:val="000000"/>
                <w:position w:val="-2"/>
                <w:sz w:val="20"/>
                <w:szCs w:val="20"/>
              </w:rPr>
              <w:t xml:space="preserve"> Al – varjen</w:t>
            </w:r>
            <w:r>
              <w:rPr>
                <w:rFonts w:ascii="Arial" w:hAnsi="Arial" w:cs="Arial"/>
                <w:color w:val="000000"/>
                <w:position w:val="-2"/>
                <w:sz w:val="20"/>
                <w:szCs w:val="20"/>
              </w:rPr>
              <w:t>o</w:t>
            </w:r>
            <w:r w:rsidRPr="002E4125">
              <w:rPr>
                <w:rFonts w:ascii="Arial" w:hAnsi="Arial" w:cs="Arial"/>
                <w:color w:val="000000"/>
                <w:position w:val="-2"/>
                <w:sz w:val="20"/>
                <w:szCs w:val="20"/>
              </w:rPr>
              <w:t>,</w:t>
            </w:r>
          </w:p>
          <w:p w14:paraId="783DD793" w14:textId="63A70349"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v</w:t>
            </w:r>
            <w:r w:rsidRPr="002E4125">
              <w:rPr>
                <w:rFonts w:ascii="Arial" w:hAnsi="Arial" w:cs="Arial"/>
                <w:color w:val="000000"/>
                <w:position w:val="-2"/>
                <w:sz w:val="20"/>
                <w:szCs w:val="20"/>
              </w:rPr>
              <w:t>s</w:t>
            </w:r>
            <w:r>
              <w:rPr>
                <w:rFonts w:ascii="Arial" w:hAnsi="Arial" w:cs="Arial"/>
                <w:color w:val="000000"/>
                <w:position w:val="-2"/>
                <w:sz w:val="20"/>
                <w:szCs w:val="20"/>
              </w:rPr>
              <w:t>o</w:t>
            </w:r>
            <w:r w:rsidRPr="002E4125">
              <w:rPr>
                <w:rFonts w:ascii="Arial" w:hAnsi="Arial" w:cs="Arial"/>
                <w:color w:val="000000"/>
                <w:position w:val="-2"/>
                <w:sz w:val="20"/>
                <w:szCs w:val="20"/>
              </w:rPr>
              <w:t xml:space="preserve"> Al pločevina proti oksidacijsko zaščitena s postopkom eloksiranja,</w:t>
            </w:r>
          </w:p>
          <w:p w14:paraId="77841411" w14:textId="42F97942"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v</w:t>
            </w:r>
            <w:r w:rsidRPr="002E4125">
              <w:rPr>
                <w:rFonts w:ascii="Arial" w:hAnsi="Arial" w:cs="Arial"/>
                <w:color w:val="000000"/>
                <w:position w:val="-2"/>
                <w:sz w:val="20"/>
                <w:szCs w:val="20"/>
              </w:rPr>
              <w:t>odni rezervoar prostornine min. 10.000 l / INOX,</w:t>
            </w:r>
          </w:p>
          <w:p w14:paraId="2102BF26" w14:textId="5D6FB092"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č</w:t>
            </w:r>
            <w:r w:rsidRPr="002E4125">
              <w:rPr>
                <w:rFonts w:ascii="Arial" w:hAnsi="Arial" w:cs="Arial"/>
                <w:color w:val="000000"/>
                <w:position w:val="-2"/>
                <w:sz w:val="20"/>
                <w:szCs w:val="20"/>
              </w:rPr>
              <w:t>rpalk</w:t>
            </w:r>
            <w:r>
              <w:rPr>
                <w:rFonts w:ascii="Arial" w:hAnsi="Arial" w:cs="Arial"/>
                <w:color w:val="000000"/>
                <w:position w:val="-2"/>
                <w:sz w:val="20"/>
                <w:szCs w:val="20"/>
              </w:rPr>
              <w:t>o</w:t>
            </w:r>
            <w:r w:rsidRPr="002E4125">
              <w:rPr>
                <w:rFonts w:ascii="Arial" w:hAnsi="Arial" w:cs="Arial"/>
                <w:color w:val="000000"/>
                <w:position w:val="-2"/>
                <w:sz w:val="20"/>
                <w:szCs w:val="20"/>
              </w:rPr>
              <w:t xml:space="preserve"> s pretokom min. NT 3000 / VT 400 l/min,</w:t>
            </w:r>
          </w:p>
          <w:p w14:paraId="6B65F0DB" w14:textId="058DACAD"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v</w:t>
            </w:r>
            <w:r w:rsidRPr="002E4125">
              <w:rPr>
                <w:rFonts w:ascii="Arial" w:hAnsi="Arial" w:cs="Arial"/>
                <w:color w:val="000000"/>
                <w:position w:val="-2"/>
                <w:sz w:val="20"/>
                <w:szCs w:val="20"/>
              </w:rPr>
              <w:t>odn</w:t>
            </w:r>
            <w:r>
              <w:rPr>
                <w:rFonts w:ascii="Arial" w:hAnsi="Arial" w:cs="Arial"/>
                <w:color w:val="000000"/>
                <w:position w:val="-2"/>
                <w:sz w:val="20"/>
                <w:szCs w:val="20"/>
              </w:rPr>
              <w:t>o</w:t>
            </w:r>
            <w:r w:rsidRPr="002E4125">
              <w:rPr>
                <w:rFonts w:ascii="Arial" w:hAnsi="Arial" w:cs="Arial"/>
                <w:color w:val="000000"/>
                <w:position w:val="-2"/>
                <w:sz w:val="20"/>
                <w:szCs w:val="20"/>
              </w:rPr>
              <w:t xml:space="preserve"> napeljav</w:t>
            </w:r>
            <w:r>
              <w:rPr>
                <w:rFonts w:ascii="Arial" w:hAnsi="Arial" w:cs="Arial"/>
                <w:color w:val="000000"/>
                <w:position w:val="-2"/>
                <w:sz w:val="20"/>
                <w:szCs w:val="20"/>
              </w:rPr>
              <w:t>o</w:t>
            </w:r>
            <w:r w:rsidRPr="002E4125">
              <w:rPr>
                <w:rFonts w:ascii="Arial" w:hAnsi="Arial" w:cs="Arial"/>
                <w:color w:val="000000"/>
                <w:position w:val="-2"/>
                <w:sz w:val="20"/>
                <w:szCs w:val="20"/>
              </w:rPr>
              <w:t xml:space="preserve"> - izliv s priklopom STORZ spojka, v izvedbi zadaj stransko v prostorih za opremo levo + desno, ter spredaj pod prvim odbijačem vozila</w:t>
            </w:r>
            <w:r>
              <w:rPr>
                <w:rFonts w:ascii="Arial" w:hAnsi="Arial" w:cs="Arial"/>
                <w:color w:val="000000"/>
                <w:position w:val="-2"/>
                <w:sz w:val="20"/>
                <w:szCs w:val="20"/>
              </w:rPr>
              <w:t>.</w:t>
            </w:r>
          </w:p>
        </w:tc>
      </w:tr>
      <w:tr w:rsidR="000A2263" w:rsidRPr="007E1AC6" w14:paraId="66B32DDB" w14:textId="77777777" w:rsidTr="004E103A">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AAD19EE" w14:textId="77777777" w:rsidR="000A2263" w:rsidRPr="007E1AC6" w:rsidRDefault="000A2263" w:rsidP="00464350">
            <w:pPr>
              <w:rPr>
                <w:rFonts w:ascii="Arial" w:hAnsi="Arial" w:cs="Arial"/>
                <w:b/>
                <w:color w:val="000000"/>
                <w:sz w:val="20"/>
                <w:szCs w:val="20"/>
              </w:rPr>
            </w:pPr>
            <w:r w:rsidRPr="007E1AC6">
              <w:rPr>
                <w:rFonts w:ascii="Arial" w:hAnsi="Arial" w:cs="Arial"/>
                <w:b/>
                <w:color w:val="000000"/>
                <w:sz w:val="20"/>
                <w:szCs w:val="20"/>
              </w:rPr>
              <w:t xml:space="preserve">po pogodbi </w:t>
            </w:r>
            <w:r w:rsidRPr="007E1AC6">
              <w:rPr>
                <w:rFonts w:ascii="Arial" w:hAnsi="Arial" w:cs="Arial"/>
                <w:color w:val="000000"/>
                <w:sz w:val="20"/>
                <w:szCs w:val="20"/>
              </w:rPr>
              <w:t>(naziv, številka in datum)</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C8AD76" w14:textId="77777777" w:rsidR="000A2263" w:rsidRPr="007E1AC6" w:rsidRDefault="000A2263" w:rsidP="00464350">
            <w:pPr>
              <w:rPr>
                <w:rFonts w:ascii="Arial" w:hAnsi="Arial" w:cs="Arial"/>
                <w:sz w:val="20"/>
                <w:szCs w:val="20"/>
              </w:rPr>
            </w:pPr>
            <w:r w:rsidRPr="007E1AC6">
              <w:rPr>
                <w:rFonts w:ascii="Arial" w:hAnsi="Arial" w:cs="Arial"/>
                <w:position w:val="-2"/>
                <w:sz w:val="20"/>
                <w:szCs w:val="20"/>
                <w:shd w:val="clear" w:color="auto" w:fill="FFFFFF"/>
              </w:rPr>
              <w:t> </w:t>
            </w:r>
          </w:p>
        </w:tc>
      </w:tr>
      <w:tr w:rsidR="000A2263" w:rsidRPr="007E1AC6" w14:paraId="7C1D3478" w14:textId="77777777" w:rsidTr="004E103A">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B79FFF3" w14:textId="3CEF3CAE" w:rsidR="000A2263" w:rsidRPr="007E1AC6" w:rsidRDefault="000A2263" w:rsidP="00464350">
            <w:pPr>
              <w:rPr>
                <w:rFonts w:ascii="Arial" w:hAnsi="Arial" w:cs="Arial"/>
                <w:b/>
                <w:color w:val="000000"/>
                <w:sz w:val="20"/>
                <w:szCs w:val="20"/>
              </w:rPr>
            </w:pPr>
            <w:r w:rsidRPr="007E1AC6">
              <w:rPr>
                <w:rFonts w:ascii="Arial" w:hAnsi="Arial" w:cs="Arial"/>
                <w:b/>
                <w:color w:val="000000"/>
                <w:sz w:val="20"/>
                <w:szCs w:val="20"/>
              </w:rPr>
              <w:t>D</w:t>
            </w:r>
            <w:r w:rsidR="0092690D">
              <w:rPr>
                <w:rFonts w:ascii="Arial" w:hAnsi="Arial" w:cs="Arial"/>
                <w:b/>
                <w:color w:val="000000"/>
                <w:sz w:val="20"/>
                <w:szCs w:val="20"/>
              </w:rPr>
              <w:t>obava je bila izvršena</w:t>
            </w:r>
          </w:p>
          <w:p w14:paraId="4370D220" w14:textId="425D0217" w:rsidR="000876D0" w:rsidRPr="007E1AC6" w:rsidRDefault="000876D0" w:rsidP="00464350">
            <w:pPr>
              <w:rPr>
                <w:rFonts w:ascii="Arial" w:hAnsi="Arial" w:cs="Arial"/>
                <w:b/>
                <w:color w:val="000000"/>
                <w:sz w:val="20"/>
                <w:szCs w:val="20"/>
              </w:rPr>
            </w:pPr>
            <w:r w:rsidRPr="007E1AC6">
              <w:rPr>
                <w:rFonts w:ascii="Arial" w:hAnsi="Arial" w:cs="Arial"/>
                <w:color w:val="000000"/>
                <w:sz w:val="20"/>
                <w:szCs w:val="20"/>
              </w:rPr>
              <w:t>(datum prevzemnega zapisnika)</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39F29C" w14:textId="77777777" w:rsidR="000A2263" w:rsidRPr="007E1AC6" w:rsidRDefault="000A2263" w:rsidP="00464350">
            <w:pPr>
              <w:rPr>
                <w:rFonts w:ascii="Arial" w:hAnsi="Arial" w:cs="Arial"/>
                <w:sz w:val="20"/>
                <w:szCs w:val="20"/>
              </w:rPr>
            </w:pPr>
            <w:r w:rsidRPr="007E1AC6">
              <w:rPr>
                <w:rFonts w:ascii="Arial" w:hAnsi="Arial" w:cs="Arial"/>
                <w:position w:val="-2"/>
                <w:sz w:val="20"/>
                <w:szCs w:val="20"/>
                <w:shd w:val="clear" w:color="auto" w:fill="FFFFFF"/>
              </w:rPr>
              <w:t> </w:t>
            </w:r>
          </w:p>
        </w:tc>
      </w:tr>
    </w:tbl>
    <w:p w14:paraId="2C0138D2" w14:textId="77777777" w:rsidR="0092690D" w:rsidRDefault="0092690D" w:rsidP="00464350">
      <w:pPr>
        <w:shd w:val="clear" w:color="auto" w:fill="FFFFFF"/>
        <w:spacing w:after="0" w:line="240" w:lineRule="auto"/>
        <w:jc w:val="both"/>
        <w:rPr>
          <w:rFonts w:ascii="Arial" w:hAnsi="Arial" w:cs="Arial"/>
          <w:sz w:val="20"/>
          <w:szCs w:val="20"/>
          <w:shd w:val="clear" w:color="auto" w:fill="FFFFFF"/>
        </w:rPr>
      </w:pPr>
    </w:p>
    <w:p w14:paraId="3E5694BE" w14:textId="55968D66" w:rsidR="00C77506" w:rsidRDefault="000A2263" w:rsidP="00464350">
      <w:pPr>
        <w:shd w:val="clear" w:color="auto" w:fill="FFFFFF"/>
        <w:spacing w:after="0" w:line="240" w:lineRule="auto"/>
        <w:jc w:val="both"/>
        <w:rPr>
          <w:rFonts w:ascii="Arial" w:hAnsi="Arial" w:cs="Arial"/>
          <w:sz w:val="20"/>
          <w:szCs w:val="20"/>
          <w:shd w:val="clear" w:color="auto" w:fill="FFFFFF"/>
        </w:rPr>
      </w:pPr>
      <w:r w:rsidRPr="00C77506">
        <w:rPr>
          <w:rFonts w:ascii="Arial" w:hAnsi="Arial" w:cs="Arial"/>
          <w:sz w:val="20"/>
          <w:szCs w:val="20"/>
          <w:shd w:val="clear" w:color="auto" w:fill="FFFFFF"/>
        </w:rPr>
        <w:t xml:space="preserve">Posel je zaključen ter je bil izvedenem pravočasno, strokovno, kvalitetno in v skladu z določili pogodbe. </w:t>
      </w:r>
      <w:r w:rsidR="00924D9F">
        <w:rPr>
          <w:rFonts w:ascii="Arial" w:hAnsi="Arial" w:cs="Arial"/>
          <w:sz w:val="20"/>
          <w:szCs w:val="20"/>
          <w:shd w:val="clear" w:color="auto" w:fill="FFFFFF"/>
        </w:rPr>
        <w:t>Za naveden posel</w:t>
      </w:r>
      <w:r w:rsidRPr="00C77506">
        <w:rPr>
          <w:rFonts w:ascii="Arial" w:hAnsi="Arial" w:cs="Arial"/>
          <w:sz w:val="20"/>
          <w:szCs w:val="20"/>
          <w:shd w:val="clear" w:color="auto" w:fill="FFFFFF"/>
        </w:rPr>
        <w:t xml:space="preserve"> gospodarskemu subjektu ni</w:t>
      </w:r>
      <w:r w:rsidR="00C77506">
        <w:rPr>
          <w:rFonts w:ascii="Arial" w:hAnsi="Arial" w:cs="Arial"/>
          <w:sz w:val="20"/>
          <w:szCs w:val="20"/>
          <w:shd w:val="clear" w:color="auto" w:fill="FFFFFF"/>
        </w:rPr>
        <w:t>smo</w:t>
      </w:r>
      <w:r w:rsidRPr="00C77506">
        <w:rPr>
          <w:rFonts w:ascii="Arial" w:hAnsi="Arial" w:cs="Arial"/>
          <w:sz w:val="20"/>
          <w:szCs w:val="20"/>
          <w:shd w:val="clear" w:color="auto" w:fill="FFFFFF"/>
        </w:rPr>
        <w:t xml:space="preserve"> unovč</w:t>
      </w:r>
      <w:r w:rsidR="00C77506">
        <w:rPr>
          <w:rFonts w:ascii="Arial" w:hAnsi="Arial" w:cs="Arial"/>
          <w:sz w:val="20"/>
          <w:szCs w:val="20"/>
          <w:shd w:val="clear" w:color="auto" w:fill="FFFFFF"/>
        </w:rPr>
        <w:t>ili zavarovanja</w:t>
      </w:r>
      <w:r w:rsidRPr="00C77506">
        <w:rPr>
          <w:rFonts w:ascii="Arial" w:hAnsi="Arial" w:cs="Arial"/>
          <w:sz w:val="20"/>
          <w:szCs w:val="20"/>
          <w:shd w:val="clear" w:color="auto" w:fill="FFFFFF"/>
        </w:rPr>
        <w:t xml:space="preserve"> za dobro izvedbo del</w:t>
      </w:r>
      <w:r w:rsidR="00C77506" w:rsidRPr="00C77506">
        <w:rPr>
          <w:rFonts w:ascii="Arial" w:hAnsi="Arial" w:cs="Arial"/>
          <w:sz w:val="20"/>
          <w:szCs w:val="20"/>
          <w:shd w:val="clear" w:color="auto" w:fill="FFFFFF"/>
        </w:rPr>
        <w:t>,</w:t>
      </w:r>
      <w:r w:rsidR="00924D9F">
        <w:rPr>
          <w:rFonts w:ascii="Arial" w:hAnsi="Arial" w:cs="Arial"/>
          <w:sz w:val="20"/>
          <w:szCs w:val="20"/>
          <w:shd w:val="clear" w:color="auto" w:fill="FFFFFF"/>
        </w:rPr>
        <w:t xml:space="preserve"> odpravo</w:t>
      </w:r>
      <w:r w:rsidRPr="00C77506">
        <w:rPr>
          <w:rFonts w:ascii="Arial" w:hAnsi="Arial" w:cs="Arial"/>
          <w:sz w:val="20"/>
          <w:szCs w:val="20"/>
          <w:shd w:val="clear" w:color="auto" w:fill="FFFFFF"/>
        </w:rPr>
        <w:t xml:space="preserve"> napak v garancijskem roku</w:t>
      </w:r>
      <w:r w:rsidR="00EF3249" w:rsidRPr="00C77506">
        <w:rPr>
          <w:rFonts w:ascii="Arial" w:hAnsi="Arial" w:cs="Arial"/>
          <w:sz w:val="20"/>
          <w:szCs w:val="20"/>
          <w:shd w:val="clear" w:color="auto" w:fill="FFFFFF"/>
        </w:rPr>
        <w:t xml:space="preserve">, niti </w:t>
      </w:r>
      <w:r w:rsidR="00C77506">
        <w:rPr>
          <w:rFonts w:ascii="Arial" w:hAnsi="Arial" w:cs="Arial"/>
          <w:sz w:val="20"/>
          <w:szCs w:val="20"/>
          <w:shd w:val="clear" w:color="auto" w:fill="FFFFFF"/>
        </w:rPr>
        <w:t>nismo</w:t>
      </w:r>
      <w:r w:rsidR="00EF3249" w:rsidRPr="00C77506">
        <w:rPr>
          <w:rFonts w:ascii="Arial" w:hAnsi="Arial" w:cs="Arial"/>
          <w:sz w:val="20"/>
          <w:szCs w:val="20"/>
          <w:shd w:val="clear" w:color="auto" w:fill="FFFFFF"/>
        </w:rPr>
        <w:t xml:space="preserve"> </w:t>
      </w:r>
      <w:r w:rsidR="002E775E" w:rsidRPr="00C77506">
        <w:rPr>
          <w:rFonts w:ascii="Arial" w:hAnsi="Arial" w:cs="Arial"/>
          <w:sz w:val="20"/>
          <w:szCs w:val="20"/>
          <w:shd w:val="clear" w:color="auto" w:fill="FFFFFF"/>
        </w:rPr>
        <w:t>zaračuna</w:t>
      </w:r>
      <w:r w:rsidR="00C77506">
        <w:rPr>
          <w:rFonts w:ascii="Arial" w:hAnsi="Arial" w:cs="Arial"/>
          <w:sz w:val="20"/>
          <w:szCs w:val="20"/>
          <w:shd w:val="clear" w:color="auto" w:fill="FFFFFF"/>
        </w:rPr>
        <w:t>li pogodbene</w:t>
      </w:r>
      <w:r w:rsidR="002E775E" w:rsidRPr="00C77506">
        <w:rPr>
          <w:rFonts w:ascii="Arial" w:hAnsi="Arial" w:cs="Arial"/>
          <w:sz w:val="20"/>
          <w:szCs w:val="20"/>
          <w:shd w:val="clear" w:color="auto" w:fill="FFFFFF"/>
        </w:rPr>
        <w:t xml:space="preserve"> kazn</w:t>
      </w:r>
      <w:r w:rsidR="00C77506">
        <w:rPr>
          <w:rFonts w:ascii="Arial" w:hAnsi="Arial" w:cs="Arial"/>
          <w:sz w:val="20"/>
          <w:szCs w:val="20"/>
          <w:shd w:val="clear" w:color="auto" w:fill="FFFFFF"/>
        </w:rPr>
        <w:t>i</w:t>
      </w:r>
      <w:r w:rsidR="00C77506" w:rsidRPr="00C77506">
        <w:rPr>
          <w:rFonts w:ascii="Arial" w:hAnsi="Arial" w:cs="Arial"/>
          <w:sz w:val="20"/>
          <w:szCs w:val="20"/>
          <w:shd w:val="clear" w:color="auto" w:fill="FFFFFF"/>
        </w:rPr>
        <w:t xml:space="preserve">, </w:t>
      </w:r>
      <w:r w:rsidR="00C77506">
        <w:rPr>
          <w:rFonts w:ascii="Arial" w:hAnsi="Arial" w:cs="Arial"/>
          <w:sz w:val="20"/>
          <w:szCs w:val="20"/>
          <w:shd w:val="clear" w:color="auto" w:fill="FFFFFF"/>
        </w:rPr>
        <w:t>n</w:t>
      </w:r>
      <w:r w:rsidR="00C77506" w:rsidRPr="00C77506">
        <w:rPr>
          <w:rFonts w:ascii="Arial" w:hAnsi="Arial" w:cs="Arial"/>
          <w:sz w:val="20"/>
          <w:szCs w:val="20"/>
          <w:shd w:val="clear" w:color="auto" w:fill="FFFFFF"/>
        </w:rPr>
        <w:t xml:space="preserve">aročili nadomestne storitve pri drugem izvajalcu </w:t>
      </w:r>
      <w:r w:rsidR="00C77506">
        <w:rPr>
          <w:rFonts w:ascii="Arial" w:hAnsi="Arial" w:cs="Arial"/>
          <w:sz w:val="20"/>
          <w:szCs w:val="20"/>
          <w:shd w:val="clear" w:color="auto" w:fill="FFFFFF"/>
        </w:rPr>
        <w:t xml:space="preserve">niti </w:t>
      </w:r>
      <w:r w:rsidR="00C77506" w:rsidRPr="00C77506">
        <w:rPr>
          <w:rFonts w:ascii="Arial" w:hAnsi="Arial" w:cs="Arial"/>
          <w:sz w:val="20"/>
          <w:szCs w:val="20"/>
          <w:shd w:val="clear" w:color="auto" w:fill="FFFFFF"/>
        </w:rPr>
        <w:t>zaradi krivdnega razloga na strani izvajalca odpovedal</w:t>
      </w:r>
      <w:r w:rsidR="00C77506">
        <w:rPr>
          <w:rFonts w:ascii="Arial" w:hAnsi="Arial" w:cs="Arial"/>
          <w:sz w:val="20"/>
          <w:szCs w:val="20"/>
          <w:shd w:val="clear" w:color="auto" w:fill="FFFFFF"/>
        </w:rPr>
        <w:t>i</w:t>
      </w:r>
      <w:r w:rsidR="00C77506" w:rsidRPr="00C77506">
        <w:rPr>
          <w:rFonts w:ascii="Arial" w:hAnsi="Arial" w:cs="Arial"/>
          <w:sz w:val="20"/>
          <w:szCs w:val="20"/>
          <w:shd w:val="clear" w:color="auto" w:fill="FFFFFF"/>
        </w:rPr>
        <w:t xml:space="preserve"> pogodbe ipd.</w:t>
      </w:r>
    </w:p>
    <w:p w14:paraId="22C2D190" w14:textId="26C3B450" w:rsidR="00291082" w:rsidRDefault="00291082" w:rsidP="00464350">
      <w:pPr>
        <w:shd w:val="clear" w:color="auto" w:fill="FFFFFF"/>
        <w:spacing w:after="0" w:line="240" w:lineRule="auto"/>
        <w:jc w:val="both"/>
        <w:rPr>
          <w:rFonts w:ascii="Arial" w:hAnsi="Arial" w:cs="Arial"/>
          <w:sz w:val="20"/>
          <w:szCs w:val="20"/>
          <w:shd w:val="clear" w:color="auto" w:fill="FFFFFF"/>
        </w:rPr>
      </w:pPr>
    </w:p>
    <w:p w14:paraId="3CE93A01" w14:textId="77777777" w:rsidR="00AD45BF" w:rsidRPr="00C77506" w:rsidRDefault="00AD45BF" w:rsidP="00464350">
      <w:pPr>
        <w:shd w:val="clear" w:color="auto" w:fill="FFFFFF"/>
        <w:spacing w:after="0" w:line="240" w:lineRule="auto"/>
        <w:jc w:val="both"/>
        <w:rPr>
          <w:rFonts w:ascii="Arial" w:hAnsi="Arial" w:cs="Arial"/>
          <w:sz w:val="20"/>
          <w:szCs w:val="20"/>
          <w:shd w:val="clear" w:color="auto" w:fill="FFFFFF"/>
        </w:rPr>
      </w:pPr>
    </w:p>
    <w:tbl>
      <w:tblPr>
        <w:tblStyle w:val="NormalTablePHPDOCX"/>
        <w:tblW w:w="8040" w:type="dxa"/>
        <w:jc w:val="right"/>
        <w:shd w:val="clear" w:color="auto" w:fill="FFFFFF"/>
        <w:tblLook w:val="04A0" w:firstRow="1" w:lastRow="0" w:firstColumn="1" w:lastColumn="0" w:noHBand="0" w:noVBand="1"/>
      </w:tblPr>
      <w:tblGrid>
        <w:gridCol w:w="3591"/>
        <w:gridCol w:w="2629"/>
        <w:gridCol w:w="1820"/>
      </w:tblGrid>
      <w:tr w:rsidR="000A2263" w:rsidRPr="009860EA" w14:paraId="208EF215" w14:textId="77777777" w:rsidTr="00D24E40">
        <w:trPr>
          <w:jc w:val="right"/>
        </w:trPr>
        <w:tc>
          <w:tcPr>
            <w:tcW w:w="3591" w:type="dxa"/>
            <w:shd w:val="clear" w:color="auto" w:fill="FFFFFF"/>
            <w:tcMar>
              <w:top w:w="75" w:type="dxa"/>
              <w:bottom w:w="75" w:type="dxa"/>
            </w:tcMar>
            <w:vAlign w:val="center"/>
          </w:tcPr>
          <w:p w14:paraId="7F92F18E" w14:textId="77777777" w:rsidR="000A2263" w:rsidRPr="009860EA" w:rsidRDefault="000A2263" w:rsidP="00464350">
            <w:pPr>
              <w:jc w:val="right"/>
              <w:rPr>
                <w:rFonts w:ascii="Arial" w:hAnsi="Arial" w:cs="Arial"/>
                <w:sz w:val="20"/>
                <w:szCs w:val="20"/>
              </w:rPr>
            </w:pPr>
            <w:r w:rsidRPr="009860EA">
              <w:rPr>
                <w:rFonts w:ascii="Arial" w:hAnsi="Arial" w:cs="Arial"/>
                <w:position w:val="-2"/>
                <w:sz w:val="20"/>
                <w:szCs w:val="20"/>
                <w:shd w:val="clear" w:color="auto" w:fill="FFFFFF"/>
              </w:rPr>
              <w:t>Kraj in datum:</w:t>
            </w:r>
          </w:p>
        </w:tc>
        <w:tc>
          <w:tcPr>
            <w:tcW w:w="2629" w:type="dxa"/>
            <w:shd w:val="clear" w:color="auto" w:fill="FFFFFF"/>
            <w:tcMar>
              <w:top w:w="75" w:type="dxa"/>
              <w:bottom w:w="75" w:type="dxa"/>
            </w:tcMar>
            <w:vAlign w:val="center"/>
          </w:tcPr>
          <w:p w14:paraId="4349D84F" w14:textId="77777777" w:rsidR="000A2263" w:rsidRPr="009860EA" w:rsidRDefault="000A2263" w:rsidP="00464350">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14:paraId="02FC3521" w14:textId="77777777" w:rsidR="000A2263" w:rsidRPr="009860EA" w:rsidRDefault="000A2263" w:rsidP="00464350">
            <w:pPr>
              <w:rPr>
                <w:rFonts w:ascii="Arial" w:hAnsi="Arial" w:cs="Arial"/>
                <w:sz w:val="20"/>
                <w:szCs w:val="20"/>
              </w:rPr>
            </w:pPr>
            <w:r w:rsidRPr="009860EA">
              <w:rPr>
                <w:rFonts w:ascii="Arial" w:hAnsi="Arial" w:cs="Arial"/>
                <w:position w:val="-2"/>
                <w:sz w:val="20"/>
                <w:szCs w:val="20"/>
                <w:shd w:val="clear" w:color="auto" w:fill="FFFFFF"/>
              </w:rPr>
              <w:t> </w:t>
            </w:r>
          </w:p>
        </w:tc>
      </w:tr>
      <w:tr w:rsidR="000A2263" w:rsidRPr="009860EA" w14:paraId="193D25AA" w14:textId="77777777" w:rsidTr="00D24E40">
        <w:trPr>
          <w:jc w:val="right"/>
        </w:trPr>
        <w:tc>
          <w:tcPr>
            <w:tcW w:w="3591" w:type="dxa"/>
            <w:shd w:val="clear" w:color="auto" w:fill="FFFFFF"/>
            <w:tcMar>
              <w:top w:w="75" w:type="dxa"/>
              <w:bottom w:w="75" w:type="dxa"/>
            </w:tcMar>
            <w:vAlign w:val="center"/>
          </w:tcPr>
          <w:p w14:paraId="26E9C0DC" w14:textId="77777777" w:rsidR="000A2263" w:rsidRPr="009860EA" w:rsidRDefault="000A2263" w:rsidP="00464350">
            <w:pPr>
              <w:jc w:val="right"/>
              <w:rPr>
                <w:rFonts w:ascii="Arial" w:hAnsi="Arial" w:cs="Arial"/>
                <w:sz w:val="20"/>
                <w:szCs w:val="20"/>
              </w:rPr>
            </w:pPr>
            <w:r w:rsidRPr="009860EA">
              <w:rPr>
                <w:rFonts w:ascii="Arial" w:hAnsi="Arial" w:cs="Arial"/>
                <w:position w:val="-2"/>
                <w:sz w:val="20"/>
                <w:szCs w:val="20"/>
                <w:shd w:val="clear" w:color="auto" w:fill="FFFFFF"/>
              </w:rPr>
              <w:t>Ime in priimek odgovorne osebe potrjevalca reference:</w:t>
            </w:r>
          </w:p>
        </w:tc>
        <w:tc>
          <w:tcPr>
            <w:tcW w:w="2629" w:type="dxa"/>
            <w:shd w:val="clear" w:color="auto" w:fill="FFFFFF"/>
            <w:tcMar>
              <w:top w:w="75" w:type="dxa"/>
              <w:bottom w:w="75" w:type="dxa"/>
            </w:tcMar>
            <w:vAlign w:val="center"/>
          </w:tcPr>
          <w:p w14:paraId="70988F5C" w14:textId="77777777" w:rsidR="000A2263" w:rsidRPr="009860EA" w:rsidRDefault="000A2263" w:rsidP="00464350">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14:paraId="27C0BBA7" w14:textId="77777777" w:rsidR="000A2263" w:rsidRPr="009860EA" w:rsidRDefault="000A2263" w:rsidP="00464350">
            <w:pPr>
              <w:rPr>
                <w:rFonts w:ascii="Arial" w:hAnsi="Arial" w:cs="Arial"/>
                <w:sz w:val="20"/>
                <w:szCs w:val="20"/>
              </w:rPr>
            </w:pPr>
          </w:p>
          <w:p w14:paraId="27EBB9A1" w14:textId="77777777" w:rsidR="000A2263" w:rsidRPr="009860EA" w:rsidRDefault="000A2263" w:rsidP="00464350">
            <w:pPr>
              <w:jc w:val="center"/>
              <w:rPr>
                <w:rFonts w:ascii="Arial" w:hAnsi="Arial" w:cs="Arial"/>
                <w:sz w:val="20"/>
                <w:szCs w:val="20"/>
              </w:rPr>
            </w:pPr>
            <w:r w:rsidRPr="009860EA">
              <w:rPr>
                <w:rFonts w:ascii="Arial" w:hAnsi="Arial" w:cs="Arial"/>
                <w:position w:val="-2"/>
                <w:sz w:val="20"/>
                <w:szCs w:val="20"/>
                <w:shd w:val="clear" w:color="auto" w:fill="FFFFFF"/>
              </w:rPr>
              <w:t>(žig in podpis)</w:t>
            </w:r>
          </w:p>
        </w:tc>
      </w:tr>
    </w:tbl>
    <w:p w14:paraId="42DA8F31" w14:textId="78EAFCF8" w:rsidR="00924D9F" w:rsidRDefault="00924D9F" w:rsidP="00464350">
      <w:pPr>
        <w:tabs>
          <w:tab w:val="left" w:pos="3699"/>
          <w:tab w:val="left" w:pos="6328"/>
        </w:tabs>
        <w:spacing w:after="0" w:line="240" w:lineRule="auto"/>
        <w:ind w:left="108"/>
        <w:rPr>
          <w:rFonts w:ascii="Arial" w:hAnsi="Arial" w:cs="Arial"/>
          <w:sz w:val="20"/>
          <w:szCs w:val="20"/>
        </w:rPr>
      </w:pPr>
    </w:p>
    <w:p w14:paraId="6CD2A044" w14:textId="77777777" w:rsidR="00924D9F" w:rsidRDefault="00924D9F" w:rsidP="00464350">
      <w:pPr>
        <w:shd w:val="clear" w:color="auto" w:fill="FFFFFF"/>
        <w:spacing w:after="0" w:line="240" w:lineRule="auto"/>
        <w:jc w:val="both"/>
        <w:rPr>
          <w:rFonts w:ascii="Arial" w:hAnsi="Arial" w:cs="Arial"/>
          <w:sz w:val="20"/>
          <w:szCs w:val="20"/>
          <w:shd w:val="clear" w:color="auto" w:fill="FFFFFF"/>
        </w:rPr>
      </w:pPr>
    </w:p>
    <w:p w14:paraId="675B4570" w14:textId="101E802B" w:rsidR="00924D9F" w:rsidRPr="00685FB8" w:rsidRDefault="00AD45BF" w:rsidP="00464350">
      <w:pPr>
        <w:spacing w:after="0" w:line="240" w:lineRule="auto"/>
        <w:jc w:val="both"/>
        <w:rPr>
          <w:rFonts w:ascii="Arial" w:hAnsi="Arial" w:cs="Arial"/>
          <w:color w:val="000000"/>
          <w:sz w:val="20"/>
          <w:szCs w:val="20"/>
        </w:rPr>
      </w:pPr>
      <w:r>
        <w:rPr>
          <w:rFonts w:ascii="Arial" w:hAnsi="Arial" w:cs="Arial"/>
          <w:b/>
          <w:color w:val="000000"/>
          <w:sz w:val="20"/>
          <w:szCs w:val="20"/>
        </w:rPr>
        <w:t>Priloga</w:t>
      </w:r>
      <w:r w:rsidR="00924D9F" w:rsidRPr="00685FB8">
        <w:rPr>
          <w:rFonts w:ascii="Arial" w:hAnsi="Arial" w:cs="Arial"/>
          <w:color w:val="000000"/>
          <w:sz w:val="20"/>
          <w:szCs w:val="20"/>
        </w:rPr>
        <w:t xml:space="preserve"> referenčnemu potrdilu</w:t>
      </w:r>
      <w:r w:rsidR="00924D9F">
        <w:rPr>
          <w:rFonts w:ascii="Arial" w:hAnsi="Arial" w:cs="Arial"/>
          <w:color w:val="000000"/>
          <w:sz w:val="20"/>
          <w:szCs w:val="20"/>
        </w:rPr>
        <w:t>, ki jih priloži ponudnik</w:t>
      </w:r>
      <w:r w:rsidR="00924D9F" w:rsidRPr="00685FB8">
        <w:rPr>
          <w:rFonts w:ascii="Arial" w:hAnsi="Arial" w:cs="Arial"/>
          <w:color w:val="000000"/>
          <w:sz w:val="20"/>
          <w:szCs w:val="20"/>
        </w:rPr>
        <w:t>:</w:t>
      </w:r>
    </w:p>
    <w:p w14:paraId="644AD180" w14:textId="77777777" w:rsidR="00924D9F" w:rsidRPr="00291082" w:rsidRDefault="00924D9F" w:rsidP="00464350">
      <w:pPr>
        <w:pStyle w:val="Odstavekseznama"/>
        <w:numPr>
          <w:ilvl w:val="0"/>
          <w:numId w:val="35"/>
        </w:numPr>
        <w:spacing w:after="0" w:line="240" w:lineRule="auto"/>
        <w:jc w:val="both"/>
        <w:rPr>
          <w:rFonts w:ascii="Arial" w:hAnsi="Arial" w:cs="Arial"/>
          <w:color w:val="000000"/>
          <w:sz w:val="20"/>
          <w:szCs w:val="20"/>
        </w:rPr>
      </w:pPr>
      <w:r w:rsidRPr="00291082">
        <w:rPr>
          <w:rFonts w:ascii="Arial" w:hAnsi="Arial" w:cs="Arial"/>
          <w:color w:val="000000"/>
          <w:sz w:val="20"/>
          <w:szCs w:val="20"/>
        </w:rPr>
        <w:t xml:space="preserve">potrdilo pristojne institucije (GZS) za gasilsko vozilo na katerega se nanaša referenčno potrdilo </w:t>
      </w:r>
    </w:p>
    <w:p w14:paraId="2553F4E4" w14:textId="77777777" w:rsidR="00924D9F" w:rsidRDefault="00924D9F" w:rsidP="00464350">
      <w:pPr>
        <w:shd w:val="clear" w:color="auto" w:fill="FFFFFF"/>
        <w:spacing w:after="0" w:line="240" w:lineRule="auto"/>
        <w:jc w:val="both"/>
        <w:rPr>
          <w:rFonts w:ascii="Arial" w:hAnsi="Arial" w:cs="Arial"/>
          <w:sz w:val="20"/>
          <w:szCs w:val="20"/>
          <w:shd w:val="clear" w:color="auto" w:fill="FFFFFF"/>
        </w:rPr>
      </w:pPr>
    </w:p>
    <w:p w14:paraId="736CD338" w14:textId="77777777" w:rsidR="00523528" w:rsidRDefault="00523528" w:rsidP="00464350">
      <w:pPr>
        <w:tabs>
          <w:tab w:val="left" w:pos="3699"/>
          <w:tab w:val="left" w:pos="6328"/>
        </w:tabs>
        <w:spacing w:after="0" w:line="240" w:lineRule="auto"/>
        <w:ind w:left="108"/>
        <w:rPr>
          <w:rFonts w:ascii="Arial" w:hAnsi="Arial" w:cs="Arial"/>
          <w:sz w:val="20"/>
          <w:szCs w:val="20"/>
        </w:rPr>
        <w:sectPr w:rsidR="00523528" w:rsidSect="00D931BF">
          <w:headerReference w:type="default" r:id="rId14"/>
          <w:footerReference w:type="default" r:id="rId15"/>
          <w:pgSz w:w="11906" w:h="16838"/>
          <w:pgMar w:top="1418" w:right="1418" w:bottom="1418" w:left="1418" w:header="567" w:footer="680" w:gutter="0"/>
          <w:cols w:space="708"/>
          <w:docGrid w:linePitch="360"/>
        </w:sectPr>
      </w:pPr>
    </w:p>
    <w:p w14:paraId="782A1711" w14:textId="227FD337" w:rsidR="002123D9" w:rsidRDefault="002123D9" w:rsidP="002123D9">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9" w:name="_Ref493144170"/>
      <w:bookmarkStart w:id="10" w:name="_Toc508974766"/>
      <w:r>
        <w:rPr>
          <w:rFonts w:cs="Arial"/>
          <w:szCs w:val="20"/>
        </w:rPr>
        <w:t xml:space="preserve">Vzorec menične izjave za </w:t>
      </w:r>
      <w:bookmarkEnd w:id="9"/>
      <w:r>
        <w:rPr>
          <w:rFonts w:cs="Arial"/>
          <w:szCs w:val="20"/>
        </w:rPr>
        <w:t>resnost ponudbe</w:t>
      </w:r>
      <w:bookmarkEnd w:id="10"/>
      <w:r>
        <w:rPr>
          <w:rFonts w:cs="Arial"/>
          <w:szCs w:val="20"/>
        </w:rPr>
        <w:t xml:space="preserve"> – sklop 1</w:t>
      </w:r>
      <w:r w:rsidR="00F31567">
        <w:rPr>
          <w:rFonts w:cs="Arial"/>
          <w:szCs w:val="20"/>
        </w:rPr>
        <w:t xml:space="preserve"> (podvozje)</w:t>
      </w:r>
    </w:p>
    <w:p w14:paraId="01C3D2DA" w14:textId="77777777" w:rsidR="002123D9" w:rsidRDefault="002123D9" w:rsidP="002123D9"/>
    <w:tbl>
      <w:tblPr>
        <w:tblStyle w:val="NormalTablePHPDOCX"/>
        <w:tblW w:w="8670" w:type="dxa"/>
        <w:tblInd w:w="108" w:type="dxa"/>
        <w:tblLook w:val="04A0" w:firstRow="1" w:lastRow="0" w:firstColumn="1" w:lastColumn="0" w:noHBand="0" w:noVBand="1"/>
      </w:tblPr>
      <w:tblGrid>
        <w:gridCol w:w="2385"/>
        <w:gridCol w:w="6285"/>
      </w:tblGrid>
      <w:tr w:rsidR="002123D9" w14:paraId="135031D5" w14:textId="77777777" w:rsidTr="002123D9">
        <w:tc>
          <w:tcPr>
            <w:tcW w:w="238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07CA96B" w14:textId="77777777" w:rsidR="002123D9" w:rsidRDefault="002123D9">
            <w:pPr>
              <w:rPr>
                <w:rFonts w:ascii="Arial" w:hAnsi="Arial" w:cs="Arial"/>
                <w:b/>
                <w:sz w:val="20"/>
                <w:szCs w:val="20"/>
              </w:rPr>
            </w:pPr>
            <w:r>
              <w:rPr>
                <w:rFonts w:ascii="Arial" w:hAnsi="Arial" w:cs="Arial"/>
                <w:b/>
                <w:bCs/>
                <w:color w:val="000000"/>
                <w:position w:val="-2"/>
                <w:sz w:val="20"/>
                <w:szCs w:val="20"/>
                <w:shd w:val="clear" w:color="auto" w:fill="CCCCCC"/>
              </w:rPr>
              <w:t>Polni naziv:</w:t>
            </w:r>
          </w:p>
        </w:tc>
        <w:tc>
          <w:tcPr>
            <w:tcW w:w="628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7C5EDD" w14:textId="77777777" w:rsidR="002123D9" w:rsidRDefault="002123D9">
            <w:pPr>
              <w:rPr>
                <w:rFonts w:ascii="Arial" w:hAnsi="Arial" w:cs="Arial"/>
                <w:sz w:val="20"/>
                <w:szCs w:val="20"/>
              </w:rPr>
            </w:pPr>
            <w:r>
              <w:rPr>
                <w:rFonts w:ascii="Arial" w:hAnsi="Arial" w:cs="Arial"/>
                <w:color w:val="000000"/>
                <w:position w:val="-2"/>
                <w:sz w:val="20"/>
                <w:szCs w:val="20"/>
              </w:rPr>
              <w:t> </w:t>
            </w:r>
          </w:p>
        </w:tc>
      </w:tr>
      <w:tr w:rsidR="002123D9" w14:paraId="060D378E" w14:textId="77777777" w:rsidTr="002123D9">
        <w:tc>
          <w:tcPr>
            <w:tcW w:w="238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694814A" w14:textId="77777777" w:rsidR="002123D9" w:rsidRDefault="002123D9">
            <w:pPr>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628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309D3F" w14:textId="77777777" w:rsidR="002123D9" w:rsidRDefault="002123D9">
            <w:pPr>
              <w:rPr>
                <w:rFonts w:ascii="Arial" w:hAnsi="Arial" w:cs="Arial"/>
                <w:sz w:val="20"/>
                <w:szCs w:val="20"/>
              </w:rPr>
            </w:pPr>
            <w:r>
              <w:rPr>
                <w:rFonts w:ascii="Arial" w:hAnsi="Arial" w:cs="Arial"/>
                <w:color w:val="000000"/>
                <w:position w:val="-2"/>
                <w:sz w:val="20"/>
                <w:szCs w:val="20"/>
              </w:rPr>
              <w:t> </w:t>
            </w:r>
          </w:p>
        </w:tc>
      </w:tr>
    </w:tbl>
    <w:p w14:paraId="441908DE" w14:textId="77777777" w:rsidR="002123D9" w:rsidRDefault="002123D9" w:rsidP="002123D9">
      <w:pPr>
        <w:spacing w:after="0" w:line="240" w:lineRule="auto"/>
        <w:jc w:val="center"/>
        <w:rPr>
          <w:rFonts w:ascii="Arial" w:hAnsi="Arial" w:cs="Arial"/>
          <w:b/>
          <w:bCs/>
          <w:color w:val="000000"/>
          <w:sz w:val="20"/>
          <w:szCs w:val="20"/>
        </w:rPr>
      </w:pPr>
    </w:p>
    <w:p w14:paraId="0F761507" w14:textId="77777777" w:rsidR="002123D9" w:rsidRDefault="002123D9" w:rsidP="002123D9">
      <w:pPr>
        <w:spacing w:after="0" w:line="240" w:lineRule="auto"/>
        <w:jc w:val="center"/>
        <w:rPr>
          <w:rFonts w:ascii="Arial" w:hAnsi="Arial" w:cs="Arial"/>
          <w:sz w:val="20"/>
          <w:szCs w:val="20"/>
        </w:rPr>
      </w:pPr>
      <w:r>
        <w:rPr>
          <w:rFonts w:ascii="Arial" w:hAnsi="Arial" w:cs="Arial"/>
          <w:b/>
          <w:bCs/>
          <w:color w:val="000000"/>
          <w:sz w:val="20"/>
          <w:szCs w:val="20"/>
        </w:rPr>
        <w:t>MENIČNA IZJAVA</w:t>
      </w:r>
    </w:p>
    <w:p w14:paraId="401161FE" w14:textId="77777777" w:rsidR="002123D9" w:rsidRDefault="002123D9" w:rsidP="002123D9">
      <w:pPr>
        <w:spacing w:after="0" w:line="240" w:lineRule="auto"/>
        <w:jc w:val="center"/>
        <w:rPr>
          <w:rFonts w:ascii="Arial" w:hAnsi="Arial" w:cs="Arial"/>
          <w:color w:val="000000"/>
          <w:sz w:val="20"/>
          <w:szCs w:val="20"/>
        </w:rPr>
      </w:pPr>
    </w:p>
    <w:p w14:paraId="75E92CCE" w14:textId="77777777" w:rsidR="002123D9" w:rsidRDefault="002123D9" w:rsidP="002123D9">
      <w:pPr>
        <w:spacing w:after="0" w:line="240" w:lineRule="auto"/>
        <w:jc w:val="center"/>
        <w:rPr>
          <w:rFonts w:ascii="Arial" w:hAnsi="Arial" w:cs="Arial"/>
          <w:color w:val="000000"/>
          <w:sz w:val="20"/>
          <w:szCs w:val="20"/>
        </w:rPr>
      </w:pPr>
      <w:r>
        <w:rPr>
          <w:rFonts w:ascii="Arial" w:hAnsi="Arial" w:cs="Arial"/>
          <w:color w:val="000000"/>
          <w:sz w:val="20"/>
          <w:szCs w:val="20"/>
        </w:rPr>
        <w:t>s pooblastilom za izpolnitev in unovčenje menice</w:t>
      </w:r>
    </w:p>
    <w:p w14:paraId="0D68CB62" w14:textId="77777777" w:rsidR="002123D9" w:rsidRDefault="002123D9" w:rsidP="002123D9">
      <w:pPr>
        <w:spacing w:after="0" w:line="240" w:lineRule="auto"/>
        <w:jc w:val="both"/>
        <w:rPr>
          <w:rFonts w:ascii="Arial" w:hAnsi="Arial" w:cs="Arial"/>
          <w:color w:val="000000"/>
          <w:sz w:val="20"/>
          <w:szCs w:val="20"/>
        </w:rPr>
      </w:pPr>
    </w:p>
    <w:p w14:paraId="084F1B7D"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w:t>
      </w:r>
    </w:p>
    <w:p w14:paraId="5DDE3651" w14:textId="77777777" w:rsidR="002123D9" w:rsidRDefault="002123D9" w:rsidP="002123D9">
      <w:pPr>
        <w:spacing w:after="0" w:line="240" w:lineRule="auto"/>
        <w:jc w:val="center"/>
        <w:rPr>
          <w:rFonts w:ascii="Arial" w:hAnsi="Arial" w:cs="Arial"/>
          <w:b/>
          <w:bCs/>
          <w:color w:val="000000"/>
          <w:sz w:val="20"/>
          <w:szCs w:val="20"/>
        </w:rPr>
      </w:pPr>
      <w:r>
        <w:rPr>
          <w:rFonts w:ascii="Arial" w:hAnsi="Arial" w:cs="Arial"/>
          <w:color w:val="000000"/>
          <w:sz w:val="20"/>
          <w:szCs w:val="20"/>
        </w:rPr>
        <w:t xml:space="preserve">Naročniku OBČINA TRŽIČ, TRG SVOBODE 18, 4290 TRŽIČ, kot zavarovanje za </w:t>
      </w:r>
      <w:r>
        <w:rPr>
          <w:rFonts w:ascii="Arial" w:hAnsi="Arial" w:cs="Arial"/>
          <w:b/>
          <w:bCs/>
          <w:color w:val="000000"/>
          <w:sz w:val="20"/>
          <w:szCs w:val="20"/>
        </w:rPr>
        <w:t xml:space="preserve">resnost ponudbe </w:t>
      </w:r>
    </w:p>
    <w:p w14:paraId="30D6AC33" w14:textId="77777777" w:rsidR="002123D9" w:rsidRDefault="002123D9" w:rsidP="002123D9">
      <w:pPr>
        <w:spacing w:after="0" w:line="240" w:lineRule="auto"/>
        <w:jc w:val="center"/>
        <w:rPr>
          <w:rFonts w:ascii="Arial" w:hAnsi="Arial" w:cs="Arial"/>
          <w:b/>
          <w:bCs/>
          <w:color w:val="000000"/>
          <w:sz w:val="20"/>
          <w:szCs w:val="20"/>
        </w:rPr>
      </w:pPr>
    </w:p>
    <w:p w14:paraId="3698F426" w14:textId="4766F6C6" w:rsidR="002123D9" w:rsidRDefault="002123D9" w:rsidP="002123D9">
      <w:pPr>
        <w:spacing w:after="0" w:line="240" w:lineRule="auto"/>
        <w:jc w:val="center"/>
        <w:rPr>
          <w:rFonts w:ascii="Arial" w:hAnsi="Arial" w:cs="Arial"/>
          <w:bCs/>
          <w:color w:val="000000"/>
          <w:sz w:val="20"/>
          <w:szCs w:val="20"/>
        </w:rPr>
      </w:pPr>
      <w:r>
        <w:rPr>
          <w:rFonts w:ascii="Arial" w:hAnsi="Arial" w:cs="Arial"/>
          <w:b/>
          <w:bCs/>
          <w:color w:val="000000"/>
          <w:sz w:val="20"/>
          <w:szCs w:val="20"/>
        </w:rPr>
        <w:t xml:space="preserve">za SKLOP 1: </w:t>
      </w:r>
      <w:r w:rsidRPr="002123D9">
        <w:rPr>
          <w:rFonts w:ascii="Arial" w:hAnsi="Arial" w:cs="Arial"/>
          <w:b/>
          <w:bCs/>
          <w:color w:val="000000"/>
          <w:sz w:val="20"/>
          <w:szCs w:val="20"/>
        </w:rPr>
        <w:t>gasilsko vozilo</w:t>
      </w:r>
      <w:r>
        <w:rPr>
          <w:rFonts w:ascii="Arial" w:hAnsi="Arial" w:cs="Arial"/>
          <w:b/>
          <w:bCs/>
          <w:color w:val="000000"/>
          <w:sz w:val="20"/>
          <w:szCs w:val="20"/>
        </w:rPr>
        <w:t xml:space="preserve"> GVC-3</w:t>
      </w:r>
      <w:r w:rsidRPr="002123D9">
        <w:rPr>
          <w:rFonts w:ascii="Arial" w:hAnsi="Arial" w:cs="Arial"/>
          <w:b/>
          <w:bCs/>
          <w:color w:val="000000"/>
          <w:sz w:val="20"/>
          <w:szCs w:val="20"/>
        </w:rPr>
        <w:t xml:space="preserve"> – podvozje – šasija s kabino</w:t>
      </w:r>
      <w:r>
        <w:rPr>
          <w:rFonts w:ascii="Arial" w:hAnsi="Arial" w:cs="Arial"/>
          <w:bCs/>
          <w:color w:val="000000"/>
          <w:sz w:val="20"/>
          <w:szCs w:val="20"/>
        </w:rPr>
        <w:t>,</w:t>
      </w:r>
    </w:p>
    <w:p w14:paraId="24DB248E" w14:textId="77777777" w:rsidR="002123D9" w:rsidRDefault="002123D9" w:rsidP="002123D9">
      <w:pPr>
        <w:spacing w:after="0" w:line="240" w:lineRule="auto"/>
        <w:jc w:val="both"/>
        <w:rPr>
          <w:rFonts w:ascii="Arial" w:hAnsi="Arial" w:cs="Arial"/>
          <w:b/>
          <w:bCs/>
          <w:color w:val="000000"/>
          <w:sz w:val="20"/>
          <w:szCs w:val="20"/>
        </w:rPr>
      </w:pPr>
    </w:p>
    <w:p w14:paraId="061631C2" w14:textId="77777777" w:rsidR="002123D9" w:rsidRDefault="002123D9" w:rsidP="002123D9">
      <w:pPr>
        <w:spacing w:after="0" w:line="240" w:lineRule="auto"/>
        <w:jc w:val="center"/>
        <w:rPr>
          <w:rFonts w:ascii="Arial" w:hAnsi="Arial" w:cs="Arial"/>
          <w:color w:val="000000"/>
          <w:sz w:val="20"/>
          <w:szCs w:val="20"/>
        </w:rPr>
      </w:pPr>
      <w:r>
        <w:rPr>
          <w:rFonts w:ascii="Arial" w:hAnsi="Arial" w:cs="Arial"/>
          <w:color w:val="000000"/>
          <w:sz w:val="20"/>
          <w:szCs w:val="20"/>
        </w:rPr>
        <w:t>ki je opredeljena v javnem naročilu</w:t>
      </w:r>
    </w:p>
    <w:p w14:paraId="648EB3D0" w14:textId="6BCCB427" w:rsidR="002123D9" w:rsidRDefault="002123D9" w:rsidP="002123D9">
      <w:pPr>
        <w:spacing w:after="0" w:line="240" w:lineRule="auto"/>
        <w:jc w:val="center"/>
        <w:rPr>
          <w:rFonts w:ascii="Arial" w:hAnsi="Arial" w:cs="Arial"/>
          <w:b/>
          <w:bCs/>
          <w:color w:val="000000"/>
          <w:sz w:val="20"/>
          <w:szCs w:val="20"/>
        </w:rPr>
      </w:pPr>
      <w:r>
        <w:rPr>
          <w:rFonts w:ascii="Arial" w:hAnsi="Arial" w:cs="Arial"/>
          <w:b/>
          <w:bCs/>
          <w:color w:val="000000"/>
          <w:sz w:val="20"/>
          <w:szCs w:val="20"/>
        </w:rPr>
        <w:t>»</w:t>
      </w:r>
      <w:r w:rsidRPr="002123D9">
        <w:rPr>
          <w:rFonts w:ascii="Arial" w:hAnsi="Arial" w:cs="Arial"/>
          <w:b/>
          <w:bCs/>
          <w:sz w:val="20"/>
          <w:szCs w:val="20"/>
        </w:rPr>
        <w:t>Nakup in dobava gasilskega vozila GVC-3</w:t>
      </w:r>
      <w:r>
        <w:rPr>
          <w:rFonts w:ascii="Arial" w:hAnsi="Arial" w:cs="Arial"/>
          <w:b/>
          <w:bCs/>
          <w:color w:val="000000"/>
          <w:sz w:val="20"/>
          <w:szCs w:val="20"/>
        </w:rPr>
        <w:t>«</w:t>
      </w:r>
    </w:p>
    <w:p w14:paraId="519514CB" w14:textId="77777777" w:rsidR="002123D9" w:rsidRDefault="002123D9" w:rsidP="002123D9">
      <w:pPr>
        <w:spacing w:after="0" w:line="240" w:lineRule="auto"/>
        <w:jc w:val="both"/>
        <w:rPr>
          <w:rFonts w:ascii="Arial" w:hAnsi="Arial" w:cs="Arial"/>
          <w:color w:val="000000"/>
          <w:sz w:val="20"/>
          <w:szCs w:val="20"/>
        </w:rPr>
      </w:pPr>
    </w:p>
    <w:p w14:paraId="5F4B8E9B"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izročamo bianko lastno menico ter menično izjavo s pooblastilom za izpolnitev in unovčenje menice.</w:t>
      </w:r>
    </w:p>
    <w:p w14:paraId="70AAA87F"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w:t>
      </w:r>
    </w:p>
    <w:p w14:paraId="5E0F0852" w14:textId="77777777" w:rsidR="002123D9" w:rsidRPr="00AE7BA7" w:rsidRDefault="002123D9" w:rsidP="002123D9">
      <w:pPr>
        <w:spacing w:after="0" w:line="240" w:lineRule="auto"/>
        <w:jc w:val="both"/>
        <w:rPr>
          <w:rFonts w:ascii="Arial" w:hAnsi="Arial" w:cs="Arial"/>
          <w:color w:val="000000"/>
          <w:sz w:val="20"/>
          <w:szCs w:val="20"/>
        </w:rPr>
      </w:pPr>
      <w:r>
        <w:rPr>
          <w:rFonts w:ascii="Arial" w:hAnsi="Arial" w:cs="Arial"/>
          <w:color w:val="000000"/>
          <w:sz w:val="20"/>
          <w:szCs w:val="20"/>
        </w:rPr>
        <w:t xml:space="preserve">Naročnika OBČINA TRŽIČ pooblaščamo, da </w:t>
      </w:r>
      <w:r w:rsidRPr="00AE7BA7">
        <w:rPr>
          <w:rFonts w:ascii="Arial" w:hAnsi="Arial" w:cs="Arial"/>
          <w:color w:val="000000"/>
          <w:sz w:val="20"/>
          <w:szCs w:val="20"/>
        </w:rPr>
        <w:t>izpolni priloženo menico z zneskom v znesku</w:t>
      </w:r>
    </w:p>
    <w:p w14:paraId="01BF191F" w14:textId="77777777" w:rsidR="002123D9" w:rsidRPr="00AE7BA7" w:rsidRDefault="002123D9" w:rsidP="002123D9">
      <w:pPr>
        <w:spacing w:after="0" w:line="240" w:lineRule="auto"/>
        <w:jc w:val="both"/>
        <w:rPr>
          <w:rFonts w:ascii="Arial" w:hAnsi="Arial" w:cs="Arial"/>
          <w:color w:val="000000"/>
          <w:sz w:val="20"/>
          <w:szCs w:val="20"/>
        </w:rPr>
      </w:pPr>
    </w:p>
    <w:p w14:paraId="1B3359E2" w14:textId="79269666" w:rsidR="002123D9" w:rsidRPr="00AE7BA7" w:rsidRDefault="00AE7BA7" w:rsidP="002123D9">
      <w:pPr>
        <w:spacing w:after="0" w:line="240" w:lineRule="auto"/>
        <w:jc w:val="center"/>
        <w:rPr>
          <w:rFonts w:ascii="Arial" w:hAnsi="Arial" w:cs="Arial"/>
          <w:bCs/>
          <w:color w:val="000000"/>
          <w:sz w:val="20"/>
          <w:szCs w:val="20"/>
        </w:rPr>
      </w:pPr>
      <w:r w:rsidRPr="00AE7BA7">
        <w:rPr>
          <w:rFonts w:ascii="Arial" w:hAnsi="Arial" w:cs="Arial"/>
          <w:b/>
          <w:bCs/>
          <w:color w:val="000000"/>
          <w:sz w:val="20"/>
          <w:szCs w:val="20"/>
          <w:u w:val="single"/>
        </w:rPr>
        <w:t>2</w:t>
      </w:r>
      <w:r w:rsidR="002123D9" w:rsidRPr="00AE7BA7">
        <w:rPr>
          <w:rFonts w:ascii="Arial" w:hAnsi="Arial" w:cs="Arial"/>
          <w:b/>
          <w:bCs/>
          <w:color w:val="000000"/>
          <w:sz w:val="20"/>
          <w:szCs w:val="20"/>
          <w:u w:val="single"/>
        </w:rPr>
        <w:t>.900,00 EUR</w:t>
      </w:r>
    </w:p>
    <w:p w14:paraId="1C0BFF9C" w14:textId="77777777" w:rsidR="002123D9" w:rsidRPr="00AE7BA7" w:rsidRDefault="002123D9" w:rsidP="002123D9">
      <w:pPr>
        <w:spacing w:after="0" w:line="240" w:lineRule="auto"/>
        <w:jc w:val="both"/>
        <w:rPr>
          <w:rFonts w:ascii="Arial" w:hAnsi="Arial" w:cs="Arial"/>
          <w:color w:val="000000"/>
          <w:sz w:val="20"/>
          <w:szCs w:val="20"/>
        </w:rPr>
      </w:pPr>
    </w:p>
    <w:p w14:paraId="1359B940" w14:textId="77777777" w:rsidR="002123D9" w:rsidRDefault="002123D9" w:rsidP="002123D9">
      <w:pPr>
        <w:spacing w:after="0" w:line="240" w:lineRule="auto"/>
        <w:jc w:val="both"/>
        <w:rPr>
          <w:rFonts w:ascii="Arial" w:hAnsi="Arial" w:cs="Arial"/>
          <w:color w:val="000000"/>
          <w:sz w:val="20"/>
          <w:szCs w:val="20"/>
        </w:rPr>
      </w:pPr>
      <w:r w:rsidRPr="00AE7BA7">
        <w:rPr>
          <w:rFonts w:ascii="Arial" w:hAnsi="Arial" w:cs="Arial"/>
          <w:color w:val="000000"/>
          <w:sz w:val="20"/>
          <w:szCs w:val="20"/>
        </w:rPr>
        <w:t>in z vsemi ostalimi potrebnimi podatki ter jo na n</w:t>
      </w:r>
      <w:r>
        <w:rPr>
          <w:rFonts w:ascii="Arial" w:hAnsi="Arial" w:cs="Arial"/>
          <w:color w:val="000000"/>
          <w:sz w:val="20"/>
          <w:szCs w:val="20"/>
        </w:rPr>
        <w:t xml:space="preserve">aš račun unovči </w:t>
      </w:r>
      <w:r>
        <w:rPr>
          <w:rFonts w:ascii="Arial" w:hAnsi="Arial" w:cs="Arial"/>
          <w:sz w:val="20"/>
          <w:szCs w:val="20"/>
        </w:rPr>
        <w:t>vnovči iz naslednjih razlogov:</w:t>
      </w:r>
    </w:p>
    <w:p w14:paraId="74247ADA" w14:textId="77777777" w:rsidR="002123D9" w:rsidRDefault="002123D9" w:rsidP="002123D9">
      <w:pPr>
        <w:spacing w:after="0" w:line="240" w:lineRule="auto"/>
        <w:jc w:val="both"/>
        <w:rPr>
          <w:rFonts w:ascii="Arial" w:hAnsi="Arial" w:cs="Arial"/>
          <w:color w:val="000000"/>
          <w:sz w:val="20"/>
          <w:szCs w:val="20"/>
        </w:rPr>
      </w:pPr>
    </w:p>
    <w:p w14:paraId="3689FCA6" w14:textId="77777777" w:rsidR="002123D9" w:rsidRDefault="002123D9" w:rsidP="002123D9">
      <w:pPr>
        <w:numPr>
          <w:ilvl w:val="0"/>
          <w:numId w:val="2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 xml:space="preserve">po odpiranju ponudb svojo </w:t>
      </w:r>
      <w:r>
        <w:rPr>
          <w:rFonts w:ascii="Arial" w:hAnsi="Arial" w:cs="Arial"/>
          <w:sz w:val="20"/>
          <w:szCs w:val="20"/>
        </w:rPr>
        <w:t>ponudbo umakne ali nedopustno spremeni v času njene veljavnosti; ali</w:t>
      </w:r>
    </w:p>
    <w:p w14:paraId="66AE4518" w14:textId="77777777" w:rsidR="002123D9" w:rsidRDefault="002123D9" w:rsidP="002123D9">
      <w:pPr>
        <w:numPr>
          <w:ilvl w:val="0"/>
          <w:numId w:val="2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v določenem roku od prejema poziva naročnika k sklenitvi pogodbe ne sklene pogodbe</w:t>
      </w:r>
      <w:r>
        <w:rPr>
          <w:rFonts w:ascii="Arial" w:hAnsi="Arial" w:cs="Arial"/>
          <w:sz w:val="20"/>
          <w:szCs w:val="20"/>
        </w:rPr>
        <w:t>; ali</w:t>
      </w:r>
    </w:p>
    <w:p w14:paraId="469D8CEC" w14:textId="77777777" w:rsidR="002123D9" w:rsidRDefault="002123D9" w:rsidP="002123D9">
      <w:pPr>
        <w:numPr>
          <w:ilvl w:val="0"/>
          <w:numId w:val="2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zavrne sklenitev pogodbe o izvedbi predmeta naročila; ali</w:t>
      </w:r>
    </w:p>
    <w:p w14:paraId="25342675" w14:textId="77777777" w:rsidR="002123D9" w:rsidRDefault="002123D9" w:rsidP="002123D9">
      <w:pPr>
        <w:numPr>
          <w:ilvl w:val="0"/>
          <w:numId w:val="2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 xml:space="preserve">ob sklenitvi pogodbe ne izroči naročniku </w:t>
      </w:r>
      <w:r>
        <w:rPr>
          <w:rFonts w:ascii="Arial" w:hAnsi="Arial" w:cs="Arial"/>
          <w:sz w:val="20"/>
          <w:szCs w:val="20"/>
        </w:rPr>
        <w:t>zavarovanja za dobro izvedbo pogodbenih obveznosti v skladu s pogoji naročila.</w:t>
      </w:r>
    </w:p>
    <w:p w14:paraId="5CB41F7C" w14:textId="77777777" w:rsidR="002123D9" w:rsidRDefault="002123D9" w:rsidP="002123D9">
      <w:pPr>
        <w:spacing w:after="0" w:line="240" w:lineRule="auto"/>
        <w:jc w:val="both"/>
        <w:rPr>
          <w:rFonts w:ascii="Arial" w:hAnsi="Arial" w:cs="Arial"/>
          <w:color w:val="000000"/>
          <w:sz w:val="20"/>
          <w:szCs w:val="20"/>
        </w:rPr>
      </w:pPr>
    </w:p>
    <w:p w14:paraId="0528AEBE" w14:textId="77777777" w:rsidR="002123D9" w:rsidRDefault="002123D9" w:rsidP="002123D9">
      <w:pPr>
        <w:spacing w:after="0" w:line="240" w:lineRule="auto"/>
        <w:jc w:val="both"/>
        <w:rPr>
          <w:rFonts w:ascii="Arial" w:hAnsi="Arial" w:cs="Arial"/>
          <w:b/>
          <w:bCs/>
          <w:color w:val="000000"/>
          <w:sz w:val="20"/>
          <w:szCs w:val="20"/>
          <w:u w:val="single"/>
        </w:rPr>
      </w:pPr>
      <w:r>
        <w:rPr>
          <w:rFonts w:ascii="Arial" w:hAnsi="Arial" w:cs="Arial"/>
          <w:color w:val="000000"/>
          <w:sz w:val="20"/>
          <w:szCs w:val="20"/>
        </w:rPr>
        <w:t xml:space="preserve">Menična izjava je veljavna od njenega podpisa in najmanj do roka, zahtevanega v razpisni dokumentaciji predmetnega naročila, </w:t>
      </w:r>
      <w:proofErr w:type="spellStart"/>
      <w:r>
        <w:rPr>
          <w:rFonts w:ascii="Arial" w:hAnsi="Arial" w:cs="Arial"/>
          <w:color w:val="000000"/>
          <w:sz w:val="20"/>
          <w:szCs w:val="20"/>
        </w:rPr>
        <w:t>t.j</w:t>
      </w:r>
      <w:proofErr w:type="spellEnd"/>
      <w:r>
        <w:rPr>
          <w:rFonts w:ascii="Arial" w:hAnsi="Arial" w:cs="Arial"/>
          <w:color w:val="000000"/>
          <w:sz w:val="20"/>
          <w:szCs w:val="20"/>
        </w:rPr>
        <w:t xml:space="preserve">. najkasneje do </w:t>
      </w:r>
      <w:r>
        <w:rPr>
          <w:rFonts w:ascii="Arial" w:hAnsi="Arial" w:cs="Arial"/>
          <w:b/>
          <w:color w:val="000000"/>
          <w:sz w:val="20"/>
          <w:szCs w:val="20"/>
        </w:rPr>
        <w:t>______________________.</w:t>
      </w:r>
      <w:r>
        <w:rPr>
          <w:rFonts w:ascii="Arial" w:hAnsi="Arial" w:cs="Arial"/>
          <w:color w:val="000000"/>
          <w:sz w:val="20"/>
          <w:szCs w:val="20"/>
        </w:rPr>
        <w:t xml:space="preserve"> </w:t>
      </w:r>
    </w:p>
    <w:p w14:paraId="04C46893" w14:textId="77777777" w:rsidR="002123D9" w:rsidRDefault="002123D9" w:rsidP="002123D9">
      <w:pPr>
        <w:spacing w:after="0" w:line="240" w:lineRule="auto"/>
        <w:jc w:val="both"/>
        <w:rPr>
          <w:rFonts w:ascii="Arial" w:hAnsi="Arial" w:cs="Arial"/>
          <w:b/>
          <w:bCs/>
          <w:color w:val="000000"/>
          <w:sz w:val="20"/>
          <w:szCs w:val="20"/>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46"/>
      </w:tblGrid>
      <w:tr w:rsidR="002123D9" w14:paraId="159C88AD" w14:textId="77777777" w:rsidTr="002123D9">
        <w:trPr>
          <w:trHeight w:val="391"/>
        </w:trPr>
        <w:tc>
          <w:tcPr>
            <w:tcW w:w="3114" w:type="dxa"/>
            <w:vAlign w:val="bottom"/>
            <w:hideMark/>
          </w:tcPr>
          <w:p w14:paraId="7DEC6FB1" w14:textId="77777777" w:rsidR="002123D9" w:rsidRDefault="002123D9">
            <w:pPr>
              <w:rPr>
                <w:rFonts w:ascii="Arial" w:hAnsi="Arial" w:cs="Arial"/>
                <w:b/>
                <w:bCs/>
                <w:color w:val="000000"/>
                <w:sz w:val="20"/>
                <w:szCs w:val="20"/>
                <w:u w:val="single"/>
              </w:rPr>
            </w:pPr>
            <w:r>
              <w:rPr>
                <w:rFonts w:ascii="Arial" w:hAnsi="Arial" w:cs="Arial"/>
                <w:color w:val="000000"/>
                <w:sz w:val="20"/>
                <w:szCs w:val="20"/>
              </w:rPr>
              <w:t>Menica je unovčljiva pri:</w:t>
            </w:r>
          </w:p>
        </w:tc>
        <w:tc>
          <w:tcPr>
            <w:tcW w:w="5946" w:type="dxa"/>
            <w:tcBorders>
              <w:top w:val="nil"/>
              <w:left w:val="nil"/>
              <w:bottom w:val="single" w:sz="4" w:space="0" w:color="auto"/>
              <w:right w:val="nil"/>
            </w:tcBorders>
            <w:vAlign w:val="bottom"/>
          </w:tcPr>
          <w:p w14:paraId="7285E484" w14:textId="77777777" w:rsidR="002123D9" w:rsidRDefault="002123D9">
            <w:pPr>
              <w:rPr>
                <w:rFonts w:ascii="Arial" w:hAnsi="Arial" w:cs="Arial"/>
                <w:b/>
                <w:bCs/>
                <w:color w:val="000000"/>
                <w:sz w:val="20"/>
                <w:szCs w:val="20"/>
                <w:u w:val="single"/>
              </w:rPr>
            </w:pPr>
          </w:p>
        </w:tc>
      </w:tr>
      <w:tr w:rsidR="002123D9" w14:paraId="45F87D8E" w14:textId="77777777" w:rsidTr="002123D9">
        <w:trPr>
          <w:trHeight w:val="410"/>
        </w:trPr>
        <w:tc>
          <w:tcPr>
            <w:tcW w:w="3114" w:type="dxa"/>
            <w:vAlign w:val="bottom"/>
            <w:hideMark/>
          </w:tcPr>
          <w:p w14:paraId="31341DE7" w14:textId="77777777" w:rsidR="002123D9" w:rsidRDefault="002123D9">
            <w:pPr>
              <w:rPr>
                <w:rFonts w:ascii="Arial" w:hAnsi="Arial" w:cs="Arial"/>
                <w:b/>
                <w:bCs/>
                <w:color w:val="000000"/>
                <w:sz w:val="20"/>
                <w:szCs w:val="20"/>
                <w:u w:val="single"/>
              </w:rPr>
            </w:pPr>
            <w:r>
              <w:rPr>
                <w:rFonts w:ascii="Arial" w:hAnsi="Arial" w:cs="Arial"/>
                <w:color w:val="000000"/>
                <w:sz w:val="20"/>
                <w:szCs w:val="20"/>
              </w:rPr>
              <w:t>s transakcijskega računa (TRR):</w:t>
            </w:r>
          </w:p>
        </w:tc>
        <w:tc>
          <w:tcPr>
            <w:tcW w:w="5946" w:type="dxa"/>
            <w:tcBorders>
              <w:top w:val="single" w:sz="4" w:space="0" w:color="auto"/>
              <w:left w:val="nil"/>
              <w:bottom w:val="single" w:sz="4" w:space="0" w:color="auto"/>
              <w:right w:val="nil"/>
            </w:tcBorders>
            <w:vAlign w:val="bottom"/>
          </w:tcPr>
          <w:p w14:paraId="376C0494" w14:textId="77777777" w:rsidR="002123D9" w:rsidRDefault="002123D9">
            <w:pPr>
              <w:rPr>
                <w:rFonts w:ascii="Arial" w:hAnsi="Arial" w:cs="Arial"/>
                <w:b/>
                <w:bCs/>
                <w:color w:val="000000"/>
                <w:sz w:val="20"/>
                <w:szCs w:val="20"/>
                <w:u w:val="single"/>
              </w:rPr>
            </w:pPr>
          </w:p>
        </w:tc>
      </w:tr>
    </w:tbl>
    <w:p w14:paraId="68F5779E" w14:textId="77777777" w:rsidR="002123D9" w:rsidRDefault="002123D9" w:rsidP="002123D9">
      <w:pPr>
        <w:spacing w:after="0" w:line="240" w:lineRule="auto"/>
        <w:jc w:val="both"/>
        <w:rPr>
          <w:rFonts w:ascii="Arial" w:hAnsi="Arial" w:cs="Arial"/>
          <w:color w:val="000000"/>
          <w:sz w:val="20"/>
          <w:szCs w:val="20"/>
        </w:rPr>
      </w:pPr>
    </w:p>
    <w:p w14:paraId="2BFAC9BB" w14:textId="77777777" w:rsidR="002123D9" w:rsidRDefault="002123D9" w:rsidP="002123D9">
      <w:pPr>
        <w:spacing w:after="0" w:line="240"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885"/>
        <w:gridCol w:w="3118"/>
        <w:gridCol w:w="532"/>
        <w:gridCol w:w="4535"/>
      </w:tblGrid>
      <w:tr w:rsidR="002123D9" w14:paraId="058EB620" w14:textId="77777777" w:rsidTr="002123D9">
        <w:tc>
          <w:tcPr>
            <w:tcW w:w="488" w:type="pct"/>
            <w:tcMar>
              <w:top w:w="75" w:type="dxa"/>
              <w:left w:w="108" w:type="dxa"/>
              <w:bottom w:w="75" w:type="dxa"/>
              <w:right w:w="108" w:type="dxa"/>
            </w:tcMar>
            <w:vAlign w:val="bottom"/>
          </w:tcPr>
          <w:p w14:paraId="4F19E2E6" w14:textId="77777777" w:rsidR="002123D9" w:rsidRDefault="002123D9">
            <w:pPr>
              <w:rPr>
                <w:rFonts w:ascii="Arial" w:hAnsi="Arial" w:cs="Arial"/>
                <w:sz w:val="20"/>
                <w:szCs w:val="20"/>
              </w:rPr>
            </w:pPr>
          </w:p>
        </w:tc>
        <w:tc>
          <w:tcPr>
            <w:tcW w:w="1719" w:type="pct"/>
            <w:vAlign w:val="bottom"/>
          </w:tcPr>
          <w:p w14:paraId="2F2274D6" w14:textId="77777777" w:rsidR="002123D9" w:rsidRDefault="002123D9">
            <w:pPr>
              <w:rPr>
                <w:rFonts w:ascii="Arial" w:hAnsi="Arial" w:cs="Arial"/>
                <w:sz w:val="20"/>
                <w:szCs w:val="20"/>
              </w:rPr>
            </w:pPr>
          </w:p>
        </w:tc>
        <w:tc>
          <w:tcPr>
            <w:tcW w:w="293" w:type="pct"/>
            <w:vAlign w:val="bottom"/>
          </w:tcPr>
          <w:p w14:paraId="57E90311" w14:textId="77777777" w:rsidR="002123D9" w:rsidRDefault="002123D9">
            <w:pPr>
              <w:rPr>
                <w:rFonts w:ascii="Arial" w:hAnsi="Arial" w:cs="Arial"/>
                <w:sz w:val="20"/>
                <w:szCs w:val="20"/>
              </w:rPr>
            </w:pPr>
          </w:p>
        </w:tc>
        <w:tc>
          <w:tcPr>
            <w:tcW w:w="0" w:type="auto"/>
            <w:tcMar>
              <w:top w:w="75" w:type="dxa"/>
              <w:left w:w="108" w:type="dxa"/>
              <w:bottom w:w="75" w:type="dxa"/>
              <w:right w:w="108" w:type="dxa"/>
            </w:tcMar>
            <w:vAlign w:val="bottom"/>
            <w:hideMark/>
          </w:tcPr>
          <w:p w14:paraId="21278E66" w14:textId="77777777" w:rsidR="002123D9" w:rsidRDefault="002123D9">
            <w:pPr>
              <w:rPr>
                <w:rFonts w:ascii="Arial" w:hAnsi="Arial" w:cs="Arial"/>
                <w:sz w:val="20"/>
                <w:szCs w:val="20"/>
              </w:rPr>
            </w:pPr>
            <w:r>
              <w:rPr>
                <w:rFonts w:ascii="Arial" w:hAnsi="Arial" w:cs="Arial"/>
                <w:color w:val="000000"/>
                <w:position w:val="-2"/>
                <w:sz w:val="20"/>
                <w:szCs w:val="20"/>
              </w:rPr>
              <w:t>Zakoniti zastopnik in izdajatelj menice:</w:t>
            </w:r>
          </w:p>
        </w:tc>
      </w:tr>
      <w:tr w:rsidR="002123D9" w14:paraId="2C23A179" w14:textId="77777777" w:rsidTr="002123D9">
        <w:tc>
          <w:tcPr>
            <w:tcW w:w="488" w:type="pct"/>
            <w:tcMar>
              <w:top w:w="75" w:type="dxa"/>
              <w:left w:w="108" w:type="dxa"/>
              <w:bottom w:w="75" w:type="dxa"/>
              <w:right w:w="108" w:type="dxa"/>
            </w:tcMar>
            <w:vAlign w:val="bottom"/>
            <w:hideMark/>
          </w:tcPr>
          <w:p w14:paraId="4EED9FA6" w14:textId="77777777" w:rsidR="002123D9" w:rsidRDefault="002123D9">
            <w:pPr>
              <w:rPr>
                <w:rFonts w:ascii="Arial" w:hAnsi="Arial" w:cs="Arial"/>
                <w:sz w:val="20"/>
                <w:szCs w:val="20"/>
              </w:rPr>
            </w:pPr>
            <w:r>
              <w:rPr>
                <w:rFonts w:ascii="Arial" w:hAnsi="Arial" w:cs="Arial"/>
                <w:color w:val="000000"/>
                <w:position w:val="-2"/>
                <w:sz w:val="20"/>
                <w:szCs w:val="20"/>
              </w:rPr>
              <w:t>Kraj:</w:t>
            </w:r>
          </w:p>
        </w:tc>
        <w:tc>
          <w:tcPr>
            <w:tcW w:w="1719" w:type="pct"/>
            <w:tcBorders>
              <w:top w:val="nil"/>
              <w:left w:val="nil"/>
              <w:bottom w:val="single" w:sz="4" w:space="0" w:color="auto"/>
              <w:right w:val="nil"/>
            </w:tcBorders>
            <w:vAlign w:val="bottom"/>
          </w:tcPr>
          <w:p w14:paraId="0D127BB9" w14:textId="77777777" w:rsidR="002123D9" w:rsidRDefault="002123D9">
            <w:pPr>
              <w:rPr>
                <w:rFonts w:ascii="Arial" w:hAnsi="Arial" w:cs="Arial"/>
                <w:sz w:val="20"/>
                <w:szCs w:val="20"/>
              </w:rPr>
            </w:pPr>
          </w:p>
        </w:tc>
        <w:tc>
          <w:tcPr>
            <w:tcW w:w="293" w:type="pct"/>
            <w:vAlign w:val="bottom"/>
          </w:tcPr>
          <w:p w14:paraId="19212893" w14:textId="77777777" w:rsidR="002123D9" w:rsidRDefault="002123D9">
            <w:pPr>
              <w:rPr>
                <w:rFonts w:ascii="Arial" w:hAnsi="Arial" w:cs="Arial"/>
                <w:sz w:val="20"/>
                <w:szCs w:val="20"/>
              </w:rPr>
            </w:pPr>
          </w:p>
        </w:tc>
        <w:tc>
          <w:tcPr>
            <w:tcW w:w="0" w:type="auto"/>
            <w:tcBorders>
              <w:top w:val="nil"/>
              <w:left w:val="nil"/>
              <w:bottom w:val="single" w:sz="4" w:space="0" w:color="auto"/>
              <w:right w:val="nil"/>
            </w:tcBorders>
            <w:tcMar>
              <w:top w:w="75" w:type="dxa"/>
              <w:left w:w="108" w:type="dxa"/>
              <w:bottom w:w="75" w:type="dxa"/>
              <w:right w:w="108" w:type="dxa"/>
            </w:tcMar>
            <w:vAlign w:val="bottom"/>
          </w:tcPr>
          <w:p w14:paraId="281E4401" w14:textId="77777777" w:rsidR="002123D9" w:rsidRDefault="002123D9">
            <w:pPr>
              <w:rPr>
                <w:rFonts w:ascii="Arial" w:hAnsi="Arial" w:cs="Arial"/>
                <w:color w:val="000000"/>
                <w:position w:val="-2"/>
                <w:sz w:val="20"/>
                <w:szCs w:val="20"/>
              </w:rPr>
            </w:pPr>
          </w:p>
        </w:tc>
      </w:tr>
      <w:tr w:rsidR="002123D9" w14:paraId="5DC68AE9" w14:textId="77777777" w:rsidTr="002123D9">
        <w:tc>
          <w:tcPr>
            <w:tcW w:w="488" w:type="pct"/>
            <w:tcMar>
              <w:top w:w="75" w:type="dxa"/>
              <w:left w:w="108" w:type="dxa"/>
              <w:bottom w:w="75" w:type="dxa"/>
              <w:right w:w="108" w:type="dxa"/>
            </w:tcMar>
            <w:vAlign w:val="bottom"/>
            <w:hideMark/>
          </w:tcPr>
          <w:p w14:paraId="6DF660E4" w14:textId="77777777" w:rsidR="002123D9" w:rsidRDefault="002123D9">
            <w:pPr>
              <w:rPr>
                <w:rFonts w:ascii="Arial" w:hAnsi="Arial" w:cs="Arial"/>
                <w:sz w:val="20"/>
                <w:szCs w:val="20"/>
              </w:rPr>
            </w:pPr>
            <w:r>
              <w:rPr>
                <w:rFonts w:ascii="Arial" w:hAnsi="Arial" w:cs="Arial"/>
                <w:color w:val="000000"/>
                <w:position w:val="-2"/>
                <w:sz w:val="20"/>
                <w:szCs w:val="20"/>
              </w:rPr>
              <w:t>Datum:</w:t>
            </w:r>
          </w:p>
        </w:tc>
        <w:tc>
          <w:tcPr>
            <w:tcW w:w="1719" w:type="pct"/>
            <w:tcBorders>
              <w:top w:val="single" w:sz="4" w:space="0" w:color="auto"/>
              <w:left w:val="nil"/>
              <w:bottom w:val="single" w:sz="4" w:space="0" w:color="auto"/>
              <w:right w:val="nil"/>
            </w:tcBorders>
            <w:vAlign w:val="bottom"/>
          </w:tcPr>
          <w:p w14:paraId="1FF0050A" w14:textId="77777777" w:rsidR="002123D9" w:rsidRDefault="002123D9">
            <w:pPr>
              <w:rPr>
                <w:rFonts w:ascii="Arial" w:hAnsi="Arial" w:cs="Arial"/>
                <w:sz w:val="20"/>
                <w:szCs w:val="20"/>
              </w:rPr>
            </w:pPr>
          </w:p>
        </w:tc>
        <w:tc>
          <w:tcPr>
            <w:tcW w:w="293" w:type="pct"/>
            <w:vAlign w:val="bottom"/>
          </w:tcPr>
          <w:p w14:paraId="55FE0E00" w14:textId="77777777" w:rsidR="002123D9" w:rsidRDefault="002123D9">
            <w:pPr>
              <w:rPr>
                <w:rFonts w:ascii="Arial" w:hAnsi="Arial" w:cs="Arial"/>
                <w:sz w:val="20"/>
                <w:szCs w:val="20"/>
              </w:rPr>
            </w:pPr>
          </w:p>
        </w:tc>
        <w:tc>
          <w:tcPr>
            <w:tcW w:w="0" w:type="auto"/>
            <w:tcBorders>
              <w:top w:val="single" w:sz="4" w:space="0" w:color="auto"/>
              <w:left w:val="nil"/>
              <w:bottom w:val="single" w:sz="4" w:space="0" w:color="auto"/>
              <w:right w:val="nil"/>
            </w:tcBorders>
            <w:tcMar>
              <w:top w:w="75" w:type="dxa"/>
              <w:left w:w="108" w:type="dxa"/>
              <w:bottom w:w="75" w:type="dxa"/>
              <w:right w:w="108" w:type="dxa"/>
            </w:tcMar>
            <w:vAlign w:val="bottom"/>
          </w:tcPr>
          <w:p w14:paraId="0E6BE6C7" w14:textId="77777777" w:rsidR="002123D9" w:rsidRDefault="002123D9">
            <w:pPr>
              <w:rPr>
                <w:rFonts w:ascii="Arial" w:hAnsi="Arial" w:cs="Arial"/>
                <w:sz w:val="20"/>
                <w:szCs w:val="20"/>
              </w:rPr>
            </w:pPr>
          </w:p>
          <w:p w14:paraId="5C810C6D" w14:textId="77777777" w:rsidR="002123D9" w:rsidRDefault="002123D9">
            <w:pPr>
              <w:rPr>
                <w:rFonts w:ascii="Arial" w:hAnsi="Arial" w:cs="Arial"/>
                <w:sz w:val="20"/>
                <w:szCs w:val="20"/>
              </w:rPr>
            </w:pPr>
            <w:r>
              <w:rPr>
                <w:rFonts w:ascii="Arial" w:hAnsi="Arial" w:cs="Arial"/>
                <w:color w:val="A9A9A9"/>
                <w:position w:val="-2"/>
                <w:sz w:val="20"/>
                <w:szCs w:val="20"/>
              </w:rPr>
              <w:t>(žig in podpis)</w:t>
            </w:r>
          </w:p>
        </w:tc>
      </w:tr>
    </w:tbl>
    <w:p w14:paraId="24CBFA44" w14:textId="77777777" w:rsidR="002123D9" w:rsidRDefault="002123D9" w:rsidP="002123D9">
      <w:pPr>
        <w:spacing w:after="0" w:line="240" w:lineRule="auto"/>
        <w:jc w:val="both"/>
        <w:rPr>
          <w:rFonts w:ascii="Arial" w:hAnsi="Arial" w:cs="Arial"/>
          <w:color w:val="000000"/>
          <w:sz w:val="20"/>
          <w:szCs w:val="20"/>
        </w:rPr>
      </w:pPr>
    </w:p>
    <w:p w14:paraId="404CD294"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u w:val="single"/>
        </w:rPr>
        <w:t>Priloga</w:t>
      </w:r>
      <w:r>
        <w:rPr>
          <w:rFonts w:ascii="Arial" w:hAnsi="Arial" w:cs="Arial"/>
          <w:color w:val="000000"/>
          <w:sz w:val="20"/>
          <w:szCs w:val="20"/>
        </w:rPr>
        <w:t>: </w:t>
      </w:r>
    </w:p>
    <w:p w14:paraId="5E37435E"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xml:space="preserve">- </w:t>
      </w:r>
      <w:r>
        <w:rPr>
          <w:rFonts w:ascii="Arial" w:hAnsi="Arial" w:cs="Arial"/>
          <w:b/>
          <w:color w:val="000000"/>
          <w:sz w:val="20"/>
          <w:szCs w:val="20"/>
        </w:rPr>
        <w:t>bianco menica, podpisana s strani zakonitega zastopnika in žigosana</w:t>
      </w:r>
    </w:p>
    <w:p w14:paraId="0920518E" w14:textId="77777777" w:rsidR="002123D9" w:rsidRDefault="002123D9" w:rsidP="002123D9">
      <w:pPr>
        <w:spacing w:after="0" w:line="240" w:lineRule="auto"/>
        <w:rPr>
          <w:rFonts w:ascii="Arial" w:hAnsi="Arial" w:cs="Arial"/>
          <w:b/>
          <w:sz w:val="20"/>
          <w:szCs w:val="20"/>
        </w:rPr>
      </w:pPr>
    </w:p>
    <w:p w14:paraId="37E57759" w14:textId="77777777" w:rsidR="002123D9" w:rsidRDefault="002123D9" w:rsidP="002123D9">
      <w:pPr>
        <w:spacing w:after="0"/>
        <w:rPr>
          <w:rFonts w:ascii="Arial" w:hAnsi="Arial" w:cs="Arial"/>
          <w:b/>
          <w:sz w:val="20"/>
          <w:szCs w:val="20"/>
        </w:rPr>
        <w:sectPr w:rsidR="002123D9">
          <w:pgSz w:w="11906" w:h="16838"/>
          <w:pgMar w:top="1418" w:right="1418" w:bottom="1418" w:left="1418" w:header="567" w:footer="680" w:gutter="0"/>
          <w:cols w:space="708"/>
        </w:sectPr>
      </w:pPr>
    </w:p>
    <w:p w14:paraId="79206519" w14:textId="2066FC09" w:rsidR="002123D9" w:rsidRDefault="002123D9" w:rsidP="002123D9">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Pr>
          <w:rFonts w:cs="Arial"/>
          <w:szCs w:val="20"/>
        </w:rPr>
        <w:t>Vzorec menične izjave za resnost ponudbe – sklop 2</w:t>
      </w:r>
      <w:r w:rsidR="00F31567">
        <w:rPr>
          <w:rFonts w:cs="Arial"/>
          <w:szCs w:val="20"/>
        </w:rPr>
        <w:t xml:space="preserve"> (nadgradnja)</w:t>
      </w:r>
    </w:p>
    <w:p w14:paraId="6AD37321" w14:textId="77777777" w:rsidR="002123D9" w:rsidRDefault="002123D9" w:rsidP="002123D9"/>
    <w:tbl>
      <w:tblPr>
        <w:tblStyle w:val="NormalTablePHPDOCX"/>
        <w:tblW w:w="8670" w:type="dxa"/>
        <w:tblInd w:w="108" w:type="dxa"/>
        <w:tblLook w:val="04A0" w:firstRow="1" w:lastRow="0" w:firstColumn="1" w:lastColumn="0" w:noHBand="0" w:noVBand="1"/>
      </w:tblPr>
      <w:tblGrid>
        <w:gridCol w:w="2385"/>
        <w:gridCol w:w="6285"/>
      </w:tblGrid>
      <w:tr w:rsidR="002123D9" w14:paraId="7FCFA67D" w14:textId="77777777" w:rsidTr="002123D9">
        <w:tc>
          <w:tcPr>
            <w:tcW w:w="238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CF4AD5A" w14:textId="77777777" w:rsidR="002123D9" w:rsidRDefault="002123D9">
            <w:pPr>
              <w:rPr>
                <w:rFonts w:ascii="Arial" w:hAnsi="Arial" w:cs="Arial"/>
                <w:b/>
                <w:sz w:val="20"/>
                <w:szCs w:val="20"/>
              </w:rPr>
            </w:pPr>
            <w:r>
              <w:rPr>
                <w:rFonts w:ascii="Arial" w:hAnsi="Arial" w:cs="Arial"/>
                <w:b/>
                <w:bCs/>
                <w:color w:val="000000"/>
                <w:position w:val="-2"/>
                <w:sz w:val="20"/>
                <w:szCs w:val="20"/>
                <w:shd w:val="clear" w:color="auto" w:fill="CCCCCC"/>
              </w:rPr>
              <w:t>Polni naziv:</w:t>
            </w:r>
          </w:p>
        </w:tc>
        <w:tc>
          <w:tcPr>
            <w:tcW w:w="628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AB32FB" w14:textId="77777777" w:rsidR="002123D9" w:rsidRDefault="002123D9">
            <w:pPr>
              <w:rPr>
                <w:rFonts w:ascii="Arial" w:hAnsi="Arial" w:cs="Arial"/>
                <w:sz w:val="20"/>
                <w:szCs w:val="20"/>
              </w:rPr>
            </w:pPr>
            <w:r>
              <w:rPr>
                <w:rFonts w:ascii="Arial" w:hAnsi="Arial" w:cs="Arial"/>
                <w:color w:val="000000"/>
                <w:position w:val="-2"/>
                <w:sz w:val="20"/>
                <w:szCs w:val="20"/>
              </w:rPr>
              <w:t> </w:t>
            </w:r>
          </w:p>
        </w:tc>
      </w:tr>
      <w:tr w:rsidR="002123D9" w14:paraId="7BBFCF63" w14:textId="77777777" w:rsidTr="002123D9">
        <w:tc>
          <w:tcPr>
            <w:tcW w:w="238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C330B69" w14:textId="77777777" w:rsidR="002123D9" w:rsidRDefault="002123D9">
            <w:pPr>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628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D499AAE" w14:textId="77777777" w:rsidR="002123D9" w:rsidRDefault="002123D9">
            <w:pPr>
              <w:rPr>
                <w:rFonts w:ascii="Arial" w:hAnsi="Arial" w:cs="Arial"/>
                <w:sz w:val="20"/>
                <w:szCs w:val="20"/>
              </w:rPr>
            </w:pPr>
            <w:r>
              <w:rPr>
                <w:rFonts w:ascii="Arial" w:hAnsi="Arial" w:cs="Arial"/>
                <w:color w:val="000000"/>
                <w:position w:val="-2"/>
                <w:sz w:val="20"/>
                <w:szCs w:val="20"/>
              </w:rPr>
              <w:t> </w:t>
            </w:r>
          </w:p>
        </w:tc>
      </w:tr>
    </w:tbl>
    <w:p w14:paraId="0884026D" w14:textId="77777777" w:rsidR="002123D9" w:rsidRDefault="002123D9" w:rsidP="002123D9">
      <w:pPr>
        <w:spacing w:after="0" w:line="240" w:lineRule="auto"/>
        <w:jc w:val="center"/>
        <w:rPr>
          <w:rFonts w:ascii="Arial" w:hAnsi="Arial" w:cs="Arial"/>
          <w:b/>
          <w:bCs/>
          <w:color w:val="000000"/>
          <w:sz w:val="20"/>
          <w:szCs w:val="20"/>
        </w:rPr>
      </w:pPr>
    </w:p>
    <w:p w14:paraId="4B5DD402" w14:textId="77777777" w:rsidR="002123D9" w:rsidRDefault="002123D9" w:rsidP="002123D9">
      <w:pPr>
        <w:spacing w:after="0" w:line="240" w:lineRule="auto"/>
        <w:jc w:val="center"/>
        <w:rPr>
          <w:rFonts w:ascii="Arial" w:hAnsi="Arial" w:cs="Arial"/>
          <w:sz w:val="20"/>
          <w:szCs w:val="20"/>
        </w:rPr>
      </w:pPr>
      <w:r>
        <w:rPr>
          <w:rFonts w:ascii="Arial" w:hAnsi="Arial" w:cs="Arial"/>
          <w:b/>
          <w:bCs/>
          <w:color w:val="000000"/>
          <w:sz w:val="20"/>
          <w:szCs w:val="20"/>
        </w:rPr>
        <w:t>MENIČNA IZJAVA</w:t>
      </w:r>
    </w:p>
    <w:p w14:paraId="699B2458" w14:textId="77777777" w:rsidR="002123D9" w:rsidRDefault="002123D9" w:rsidP="002123D9">
      <w:pPr>
        <w:spacing w:after="0" w:line="240" w:lineRule="auto"/>
        <w:jc w:val="center"/>
        <w:rPr>
          <w:rFonts w:ascii="Arial" w:hAnsi="Arial" w:cs="Arial"/>
          <w:color w:val="000000"/>
          <w:sz w:val="20"/>
          <w:szCs w:val="20"/>
        </w:rPr>
      </w:pPr>
    </w:p>
    <w:p w14:paraId="7FCE3914" w14:textId="77777777" w:rsidR="002123D9" w:rsidRDefault="002123D9" w:rsidP="002123D9">
      <w:pPr>
        <w:spacing w:after="0" w:line="240" w:lineRule="auto"/>
        <w:jc w:val="center"/>
        <w:rPr>
          <w:rFonts w:ascii="Arial" w:hAnsi="Arial" w:cs="Arial"/>
          <w:color w:val="000000"/>
          <w:sz w:val="20"/>
          <w:szCs w:val="20"/>
        </w:rPr>
      </w:pPr>
      <w:r>
        <w:rPr>
          <w:rFonts w:ascii="Arial" w:hAnsi="Arial" w:cs="Arial"/>
          <w:color w:val="000000"/>
          <w:sz w:val="20"/>
          <w:szCs w:val="20"/>
        </w:rPr>
        <w:t>s pooblastilom za izpolnitev in unovčenje menice</w:t>
      </w:r>
    </w:p>
    <w:p w14:paraId="2570B0CC" w14:textId="77777777" w:rsidR="002123D9" w:rsidRDefault="002123D9" w:rsidP="002123D9">
      <w:pPr>
        <w:spacing w:after="0" w:line="240" w:lineRule="auto"/>
        <w:jc w:val="both"/>
        <w:rPr>
          <w:rFonts w:ascii="Arial" w:hAnsi="Arial" w:cs="Arial"/>
          <w:color w:val="000000"/>
          <w:sz w:val="20"/>
          <w:szCs w:val="20"/>
        </w:rPr>
      </w:pPr>
    </w:p>
    <w:p w14:paraId="6F3B57C0"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w:t>
      </w:r>
    </w:p>
    <w:p w14:paraId="52A25231" w14:textId="77777777" w:rsidR="002123D9" w:rsidRDefault="002123D9" w:rsidP="002123D9">
      <w:pPr>
        <w:spacing w:after="0" w:line="240" w:lineRule="auto"/>
        <w:jc w:val="center"/>
        <w:rPr>
          <w:rFonts w:ascii="Arial" w:hAnsi="Arial" w:cs="Arial"/>
          <w:b/>
          <w:bCs/>
          <w:color w:val="000000"/>
          <w:sz w:val="20"/>
          <w:szCs w:val="20"/>
        </w:rPr>
      </w:pPr>
      <w:r>
        <w:rPr>
          <w:rFonts w:ascii="Arial" w:hAnsi="Arial" w:cs="Arial"/>
          <w:color w:val="000000"/>
          <w:sz w:val="20"/>
          <w:szCs w:val="20"/>
        </w:rPr>
        <w:t xml:space="preserve">Naročniku OBČINA TRŽIČ, TRG SVOBODE 18, 4290 TRŽIČ, kot zavarovanje za </w:t>
      </w:r>
      <w:r>
        <w:rPr>
          <w:rFonts w:ascii="Arial" w:hAnsi="Arial" w:cs="Arial"/>
          <w:b/>
          <w:bCs/>
          <w:color w:val="000000"/>
          <w:sz w:val="20"/>
          <w:szCs w:val="20"/>
        </w:rPr>
        <w:t xml:space="preserve">resnost ponudbe </w:t>
      </w:r>
    </w:p>
    <w:p w14:paraId="3837FBF1" w14:textId="77777777" w:rsidR="002123D9" w:rsidRDefault="002123D9" w:rsidP="002123D9">
      <w:pPr>
        <w:spacing w:after="0" w:line="240" w:lineRule="auto"/>
        <w:jc w:val="center"/>
        <w:rPr>
          <w:rFonts w:ascii="Arial" w:hAnsi="Arial" w:cs="Arial"/>
          <w:b/>
          <w:bCs/>
          <w:color w:val="000000"/>
          <w:sz w:val="20"/>
          <w:szCs w:val="20"/>
        </w:rPr>
      </w:pPr>
    </w:p>
    <w:p w14:paraId="56C913BB" w14:textId="1017C966" w:rsidR="002123D9" w:rsidRDefault="002123D9" w:rsidP="002123D9">
      <w:pPr>
        <w:spacing w:after="0" w:line="240" w:lineRule="auto"/>
        <w:jc w:val="center"/>
        <w:rPr>
          <w:rFonts w:ascii="Arial" w:hAnsi="Arial" w:cs="Arial"/>
          <w:bCs/>
          <w:color w:val="000000"/>
          <w:sz w:val="20"/>
          <w:szCs w:val="20"/>
        </w:rPr>
      </w:pPr>
      <w:r>
        <w:rPr>
          <w:rFonts w:ascii="Arial" w:hAnsi="Arial" w:cs="Arial"/>
          <w:b/>
          <w:bCs/>
          <w:color w:val="000000"/>
          <w:sz w:val="20"/>
          <w:szCs w:val="20"/>
        </w:rPr>
        <w:t xml:space="preserve">za SKLOP 2: </w:t>
      </w:r>
      <w:r w:rsidRPr="002123D9">
        <w:rPr>
          <w:rFonts w:ascii="Arial" w:hAnsi="Arial" w:cs="Arial"/>
          <w:b/>
          <w:bCs/>
          <w:color w:val="000000"/>
          <w:sz w:val="20"/>
          <w:szCs w:val="20"/>
        </w:rPr>
        <w:t>nadgradnja na kombiniranem vozilu GVC-3 in oprema</w:t>
      </w:r>
      <w:r>
        <w:rPr>
          <w:rFonts w:ascii="Arial" w:hAnsi="Arial" w:cs="Arial"/>
          <w:bCs/>
          <w:color w:val="000000"/>
          <w:sz w:val="20"/>
          <w:szCs w:val="20"/>
        </w:rPr>
        <w:t>,</w:t>
      </w:r>
    </w:p>
    <w:p w14:paraId="7B06DC33" w14:textId="77777777" w:rsidR="002123D9" w:rsidRDefault="002123D9" w:rsidP="002123D9">
      <w:pPr>
        <w:spacing w:after="0" w:line="240" w:lineRule="auto"/>
        <w:jc w:val="both"/>
        <w:rPr>
          <w:rFonts w:ascii="Arial" w:hAnsi="Arial" w:cs="Arial"/>
          <w:b/>
          <w:bCs/>
          <w:color w:val="000000"/>
          <w:sz w:val="20"/>
          <w:szCs w:val="20"/>
        </w:rPr>
      </w:pPr>
    </w:p>
    <w:p w14:paraId="513A869D" w14:textId="77777777" w:rsidR="002123D9" w:rsidRDefault="002123D9" w:rsidP="002123D9">
      <w:pPr>
        <w:spacing w:after="0" w:line="240" w:lineRule="auto"/>
        <w:jc w:val="center"/>
        <w:rPr>
          <w:rFonts w:ascii="Arial" w:hAnsi="Arial" w:cs="Arial"/>
          <w:color w:val="000000"/>
          <w:sz w:val="20"/>
          <w:szCs w:val="20"/>
        </w:rPr>
      </w:pPr>
      <w:r>
        <w:rPr>
          <w:rFonts w:ascii="Arial" w:hAnsi="Arial" w:cs="Arial"/>
          <w:color w:val="000000"/>
          <w:sz w:val="20"/>
          <w:szCs w:val="20"/>
        </w:rPr>
        <w:t>ki je opredeljena v javnem naročilu</w:t>
      </w:r>
    </w:p>
    <w:p w14:paraId="550D6775" w14:textId="2216DB9B" w:rsidR="002123D9" w:rsidRDefault="002123D9" w:rsidP="002123D9">
      <w:pPr>
        <w:spacing w:after="0" w:line="240" w:lineRule="auto"/>
        <w:jc w:val="center"/>
        <w:rPr>
          <w:rFonts w:ascii="Arial" w:hAnsi="Arial" w:cs="Arial"/>
          <w:b/>
          <w:bCs/>
          <w:color w:val="000000"/>
          <w:sz w:val="20"/>
          <w:szCs w:val="20"/>
        </w:rPr>
      </w:pPr>
      <w:r>
        <w:rPr>
          <w:rFonts w:ascii="Arial" w:hAnsi="Arial" w:cs="Arial"/>
          <w:b/>
          <w:bCs/>
          <w:color w:val="000000"/>
          <w:sz w:val="20"/>
          <w:szCs w:val="20"/>
        </w:rPr>
        <w:t>»</w:t>
      </w:r>
      <w:r w:rsidRPr="002123D9">
        <w:rPr>
          <w:rFonts w:ascii="Arial" w:hAnsi="Arial" w:cs="Arial"/>
          <w:b/>
          <w:bCs/>
          <w:sz w:val="20"/>
          <w:szCs w:val="20"/>
        </w:rPr>
        <w:t>Nakup in dobava gasilskega vozila GVC-3</w:t>
      </w:r>
      <w:r>
        <w:rPr>
          <w:rFonts w:ascii="Arial" w:hAnsi="Arial" w:cs="Arial"/>
          <w:b/>
          <w:bCs/>
          <w:color w:val="000000"/>
          <w:sz w:val="20"/>
          <w:szCs w:val="20"/>
        </w:rPr>
        <w:t>«</w:t>
      </w:r>
    </w:p>
    <w:p w14:paraId="7E46DBE0" w14:textId="77777777" w:rsidR="002123D9" w:rsidRDefault="002123D9" w:rsidP="002123D9">
      <w:pPr>
        <w:spacing w:after="0" w:line="240" w:lineRule="auto"/>
        <w:jc w:val="both"/>
        <w:rPr>
          <w:rFonts w:ascii="Arial" w:hAnsi="Arial" w:cs="Arial"/>
          <w:color w:val="000000"/>
          <w:sz w:val="20"/>
          <w:szCs w:val="20"/>
        </w:rPr>
      </w:pPr>
    </w:p>
    <w:p w14:paraId="7F6E218C"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izročamo bianko lastno menico ter menično izjavo s pooblastilom za izpolnitev in unovčenje menice.</w:t>
      </w:r>
    </w:p>
    <w:p w14:paraId="3F09FDC2"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w:t>
      </w:r>
    </w:p>
    <w:p w14:paraId="7D58C5BA" w14:textId="77777777" w:rsidR="002123D9" w:rsidRPr="00AE7BA7" w:rsidRDefault="002123D9" w:rsidP="002123D9">
      <w:pPr>
        <w:spacing w:after="0" w:line="240" w:lineRule="auto"/>
        <w:jc w:val="both"/>
        <w:rPr>
          <w:rFonts w:ascii="Arial" w:hAnsi="Arial" w:cs="Arial"/>
          <w:color w:val="000000"/>
          <w:sz w:val="20"/>
          <w:szCs w:val="20"/>
        </w:rPr>
      </w:pPr>
      <w:r>
        <w:rPr>
          <w:rFonts w:ascii="Arial" w:hAnsi="Arial" w:cs="Arial"/>
          <w:color w:val="000000"/>
          <w:sz w:val="20"/>
          <w:szCs w:val="20"/>
        </w:rPr>
        <w:t xml:space="preserve">Naročnika OBČINA TRŽIČ pooblaščamo, da izpolni </w:t>
      </w:r>
      <w:r w:rsidRPr="00AE7BA7">
        <w:rPr>
          <w:rFonts w:ascii="Arial" w:hAnsi="Arial" w:cs="Arial"/>
          <w:color w:val="000000"/>
          <w:sz w:val="20"/>
          <w:szCs w:val="20"/>
        </w:rPr>
        <w:t>priloženo menico z zneskom v znesku</w:t>
      </w:r>
    </w:p>
    <w:p w14:paraId="51A670FF" w14:textId="77777777" w:rsidR="002123D9" w:rsidRPr="00AE7BA7" w:rsidRDefault="002123D9" w:rsidP="002123D9">
      <w:pPr>
        <w:spacing w:after="0" w:line="240" w:lineRule="auto"/>
        <w:jc w:val="both"/>
        <w:rPr>
          <w:rFonts w:ascii="Arial" w:hAnsi="Arial" w:cs="Arial"/>
          <w:color w:val="000000"/>
          <w:sz w:val="20"/>
          <w:szCs w:val="20"/>
        </w:rPr>
      </w:pPr>
    </w:p>
    <w:p w14:paraId="7949CD5C" w14:textId="2E5F5397" w:rsidR="002123D9" w:rsidRPr="00AE7BA7" w:rsidRDefault="00AE7BA7" w:rsidP="002123D9">
      <w:pPr>
        <w:spacing w:after="0" w:line="240" w:lineRule="auto"/>
        <w:jc w:val="center"/>
        <w:rPr>
          <w:rFonts w:ascii="Arial" w:hAnsi="Arial" w:cs="Arial"/>
          <w:bCs/>
          <w:color w:val="000000"/>
          <w:sz w:val="20"/>
          <w:szCs w:val="20"/>
        </w:rPr>
      </w:pPr>
      <w:r w:rsidRPr="00AE7BA7">
        <w:rPr>
          <w:rFonts w:ascii="Arial" w:hAnsi="Arial" w:cs="Arial"/>
          <w:b/>
          <w:bCs/>
          <w:color w:val="000000"/>
          <w:sz w:val="20"/>
          <w:szCs w:val="20"/>
          <w:u w:val="single"/>
        </w:rPr>
        <w:t>3</w:t>
      </w:r>
      <w:r w:rsidR="002123D9" w:rsidRPr="00AE7BA7">
        <w:rPr>
          <w:rFonts w:ascii="Arial" w:hAnsi="Arial" w:cs="Arial"/>
          <w:b/>
          <w:bCs/>
          <w:color w:val="000000"/>
          <w:sz w:val="20"/>
          <w:szCs w:val="20"/>
          <w:u w:val="single"/>
        </w:rPr>
        <w:t>.900,00 EUR</w:t>
      </w:r>
    </w:p>
    <w:p w14:paraId="1F5843C0" w14:textId="77777777" w:rsidR="002123D9" w:rsidRPr="00AE7BA7" w:rsidRDefault="002123D9" w:rsidP="002123D9">
      <w:pPr>
        <w:spacing w:after="0" w:line="240" w:lineRule="auto"/>
        <w:jc w:val="both"/>
        <w:rPr>
          <w:rFonts w:ascii="Arial" w:hAnsi="Arial" w:cs="Arial"/>
          <w:color w:val="000000"/>
          <w:sz w:val="20"/>
          <w:szCs w:val="20"/>
        </w:rPr>
      </w:pPr>
    </w:p>
    <w:p w14:paraId="182BE402" w14:textId="77777777" w:rsidR="002123D9" w:rsidRPr="00AE7BA7" w:rsidRDefault="002123D9" w:rsidP="002123D9">
      <w:pPr>
        <w:spacing w:after="0" w:line="240" w:lineRule="auto"/>
        <w:jc w:val="both"/>
        <w:rPr>
          <w:rFonts w:ascii="Arial" w:hAnsi="Arial" w:cs="Arial"/>
          <w:color w:val="000000"/>
          <w:sz w:val="20"/>
          <w:szCs w:val="20"/>
        </w:rPr>
      </w:pPr>
      <w:r w:rsidRPr="00AE7BA7">
        <w:rPr>
          <w:rFonts w:ascii="Arial" w:hAnsi="Arial" w:cs="Arial"/>
          <w:color w:val="000000"/>
          <w:sz w:val="20"/>
          <w:szCs w:val="20"/>
        </w:rPr>
        <w:t xml:space="preserve">in z vsemi ostalimi potrebnimi podatki ter jo na naš račun unovči </w:t>
      </w:r>
      <w:r w:rsidRPr="00AE7BA7">
        <w:rPr>
          <w:rFonts w:ascii="Arial" w:hAnsi="Arial" w:cs="Arial"/>
          <w:sz w:val="20"/>
          <w:szCs w:val="20"/>
        </w:rPr>
        <w:t>vnovči iz naslednjih razlogov:</w:t>
      </w:r>
    </w:p>
    <w:p w14:paraId="66D6F099" w14:textId="77777777" w:rsidR="002123D9" w:rsidRPr="00AE7BA7" w:rsidRDefault="002123D9" w:rsidP="002123D9">
      <w:pPr>
        <w:spacing w:after="0" w:line="240" w:lineRule="auto"/>
        <w:jc w:val="both"/>
        <w:rPr>
          <w:rFonts w:ascii="Arial" w:hAnsi="Arial" w:cs="Arial"/>
          <w:color w:val="000000"/>
          <w:sz w:val="20"/>
          <w:szCs w:val="20"/>
        </w:rPr>
      </w:pPr>
    </w:p>
    <w:p w14:paraId="5ED90F8C" w14:textId="77777777" w:rsidR="002123D9" w:rsidRDefault="002123D9" w:rsidP="00516DF9">
      <w:pPr>
        <w:numPr>
          <w:ilvl w:val="0"/>
          <w:numId w:val="50"/>
        </w:numPr>
        <w:spacing w:after="0" w:line="240" w:lineRule="auto"/>
        <w:ind w:left="426"/>
        <w:jc w:val="both"/>
        <w:rPr>
          <w:rFonts w:ascii="Arial" w:hAnsi="Arial" w:cs="Arial"/>
          <w:sz w:val="20"/>
          <w:szCs w:val="20"/>
        </w:rPr>
      </w:pPr>
      <w:r w:rsidRPr="00AE7BA7">
        <w:rPr>
          <w:rFonts w:ascii="Arial" w:hAnsi="Arial" w:cs="Arial"/>
          <w:sz w:val="20"/>
          <w:szCs w:val="20"/>
        </w:rPr>
        <w:t xml:space="preserve">ponudnik </w:t>
      </w:r>
      <w:r w:rsidRPr="00AE7BA7">
        <w:rPr>
          <w:rFonts w:ascii="Arial" w:hAnsi="Arial" w:cs="Arial"/>
          <w:color w:val="000000"/>
          <w:sz w:val="20"/>
          <w:szCs w:val="20"/>
        </w:rPr>
        <w:t xml:space="preserve">po odpiranju ponudb svojo </w:t>
      </w:r>
      <w:r w:rsidRPr="00AE7BA7">
        <w:rPr>
          <w:rFonts w:ascii="Arial" w:hAnsi="Arial" w:cs="Arial"/>
          <w:sz w:val="20"/>
          <w:szCs w:val="20"/>
        </w:rPr>
        <w:t>ponudbo u</w:t>
      </w:r>
      <w:r>
        <w:rPr>
          <w:rFonts w:ascii="Arial" w:hAnsi="Arial" w:cs="Arial"/>
          <w:sz w:val="20"/>
          <w:szCs w:val="20"/>
        </w:rPr>
        <w:t>makne ali nedopustno spremeni v času njene veljavnosti; ali</w:t>
      </w:r>
    </w:p>
    <w:p w14:paraId="48365243" w14:textId="77777777" w:rsidR="002123D9" w:rsidRDefault="002123D9" w:rsidP="00516DF9">
      <w:pPr>
        <w:numPr>
          <w:ilvl w:val="0"/>
          <w:numId w:val="5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v določenem roku od prejema poziva naročnika k sklenitvi pogodbe ne sklene pogodbe</w:t>
      </w:r>
      <w:r>
        <w:rPr>
          <w:rFonts w:ascii="Arial" w:hAnsi="Arial" w:cs="Arial"/>
          <w:sz w:val="20"/>
          <w:szCs w:val="20"/>
        </w:rPr>
        <w:t>; ali</w:t>
      </w:r>
    </w:p>
    <w:p w14:paraId="66FEBD76" w14:textId="77777777" w:rsidR="002123D9" w:rsidRDefault="002123D9" w:rsidP="00516DF9">
      <w:pPr>
        <w:numPr>
          <w:ilvl w:val="0"/>
          <w:numId w:val="5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zavrne sklenitev pogodbe o izvedbi predmeta naročila; ali</w:t>
      </w:r>
    </w:p>
    <w:p w14:paraId="55B75200" w14:textId="77777777" w:rsidR="002123D9" w:rsidRDefault="002123D9" w:rsidP="00516DF9">
      <w:pPr>
        <w:numPr>
          <w:ilvl w:val="0"/>
          <w:numId w:val="5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 xml:space="preserve">ob sklenitvi pogodbe ne izroči naročniku </w:t>
      </w:r>
      <w:r>
        <w:rPr>
          <w:rFonts w:ascii="Arial" w:hAnsi="Arial" w:cs="Arial"/>
          <w:sz w:val="20"/>
          <w:szCs w:val="20"/>
        </w:rPr>
        <w:t>zavarovanja za dobro izvedbo pogodbenih obveznosti v skladu s pogoji naročila.</w:t>
      </w:r>
    </w:p>
    <w:p w14:paraId="74D1A6AF" w14:textId="77777777" w:rsidR="002123D9" w:rsidRDefault="002123D9" w:rsidP="002123D9">
      <w:pPr>
        <w:spacing w:after="0" w:line="240" w:lineRule="auto"/>
        <w:jc w:val="both"/>
        <w:rPr>
          <w:rFonts w:ascii="Arial" w:hAnsi="Arial" w:cs="Arial"/>
          <w:color w:val="000000"/>
          <w:sz w:val="20"/>
          <w:szCs w:val="20"/>
        </w:rPr>
      </w:pPr>
    </w:p>
    <w:p w14:paraId="29F47BDD" w14:textId="77777777" w:rsidR="002123D9" w:rsidRDefault="002123D9" w:rsidP="002123D9">
      <w:pPr>
        <w:spacing w:after="0" w:line="240" w:lineRule="auto"/>
        <w:jc w:val="both"/>
        <w:rPr>
          <w:rFonts w:ascii="Arial" w:hAnsi="Arial" w:cs="Arial"/>
          <w:b/>
          <w:bCs/>
          <w:color w:val="000000"/>
          <w:sz w:val="20"/>
          <w:szCs w:val="20"/>
          <w:u w:val="single"/>
        </w:rPr>
      </w:pPr>
      <w:r>
        <w:rPr>
          <w:rFonts w:ascii="Arial" w:hAnsi="Arial" w:cs="Arial"/>
          <w:color w:val="000000"/>
          <w:sz w:val="20"/>
          <w:szCs w:val="20"/>
        </w:rPr>
        <w:t xml:space="preserve">Menična izjava je veljavna od njenega podpisa in najmanj do roka, zahtevanega v razpisni dokumentaciji predmetnega naročila, </w:t>
      </w:r>
      <w:proofErr w:type="spellStart"/>
      <w:r>
        <w:rPr>
          <w:rFonts w:ascii="Arial" w:hAnsi="Arial" w:cs="Arial"/>
          <w:color w:val="000000"/>
          <w:sz w:val="20"/>
          <w:szCs w:val="20"/>
        </w:rPr>
        <w:t>t.j</w:t>
      </w:r>
      <w:proofErr w:type="spellEnd"/>
      <w:r>
        <w:rPr>
          <w:rFonts w:ascii="Arial" w:hAnsi="Arial" w:cs="Arial"/>
          <w:color w:val="000000"/>
          <w:sz w:val="20"/>
          <w:szCs w:val="20"/>
        </w:rPr>
        <w:t xml:space="preserve">. najkasneje do </w:t>
      </w:r>
      <w:r>
        <w:rPr>
          <w:rFonts w:ascii="Arial" w:hAnsi="Arial" w:cs="Arial"/>
          <w:b/>
          <w:color w:val="000000"/>
          <w:sz w:val="20"/>
          <w:szCs w:val="20"/>
        </w:rPr>
        <w:t>______________________.</w:t>
      </w:r>
      <w:r>
        <w:rPr>
          <w:rFonts w:ascii="Arial" w:hAnsi="Arial" w:cs="Arial"/>
          <w:color w:val="000000"/>
          <w:sz w:val="20"/>
          <w:szCs w:val="20"/>
        </w:rPr>
        <w:t xml:space="preserve"> </w:t>
      </w:r>
    </w:p>
    <w:p w14:paraId="2340A388" w14:textId="77777777" w:rsidR="002123D9" w:rsidRDefault="002123D9" w:rsidP="002123D9">
      <w:pPr>
        <w:spacing w:after="0" w:line="240" w:lineRule="auto"/>
        <w:jc w:val="both"/>
        <w:rPr>
          <w:rFonts w:ascii="Arial" w:hAnsi="Arial" w:cs="Arial"/>
          <w:b/>
          <w:bCs/>
          <w:color w:val="000000"/>
          <w:sz w:val="20"/>
          <w:szCs w:val="20"/>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46"/>
      </w:tblGrid>
      <w:tr w:rsidR="002123D9" w14:paraId="2A12757F" w14:textId="77777777" w:rsidTr="002123D9">
        <w:trPr>
          <w:trHeight w:val="391"/>
        </w:trPr>
        <w:tc>
          <w:tcPr>
            <w:tcW w:w="3114" w:type="dxa"/>
            <w:vAlign w:val="bottom"/>
            <w:hideMark/>
          </w:tcPr>
          <w:p w14:paraId="01CE4E82" w14:textId="77777777" w:rsidR="002123D9" w:rsidRDefault="002123D9">
            <w:pPr>
              <w:rPr>
                <w:rFonts w:ascii="Arial" w:hAnsi="Arial" w:cs="Arial"/>
                <w:b/>
                <w:bCs/>
                <w:color w:val="000000"/>
                <w:sz w:val="20"/>
                <w:szCs w:val="20"/>
                <w:u w:val="single"/>
              </w:rPr>
            </w:pPr>
            <w:r>
              <w:rPr>
                <w:rFonts w:ascii="Arial" w:hAnsi="Arial" w:cs="Arial"/>
                <w:color w:val="000000"/>
                <w:sz w:val="20"/>
                <w:szCs w:val="20"/>
              </w:rPr>
              <w:t>Menica je unovčljiva pri:</w:t>
            </w:r>
          </w:p>
        </w:tc>
        <w:tc>
          <w:tcPr>
            <w:tcW w:w="5946" w:type="dxa"/>
            <w:tcBorders>
              <w:top w:val="nil"/>
              <w:left w:val="nil"/>
              <w:bottom w:val="single" w:sz="4" w:space="0" w:color="auto"/>
              <w:right w:val="nil"/>
            </w:tcBorders>
            <w:vAlign w:val="bottom"/>
          </w:tcPr>
          <w:p w14:paraId="62A68A3F" w14:textId="77777777" w:rsidR="002123D9" w:rsidRDefault="002123D9">
            <w:pPr>
              <w:rPr>
                <w:rFonts w:ascii="Arial" w:hAnsi="Arial" w:cs="Arial"/>
                <w:b/>
                <w:bCs/>
                <w:color w:val="000000"/>
                <w:sz w:val="20"/>
                <w:szCs w:val="20"/>
                <w:u w:val="single"/>
              </w:rPr>
            </w:pPr>
          </w:p>
        </w:tc>
      </w:tr>
      <w:tr w:rsidR="002123D9" w14:paraId="231A4F64" w14:textId="77777777" w:rsidTr="002123D9">
        <w:trPr>
          <w:trHeight w:val="410"/>
        </w:trPr>
        <w:tc>
          <w:tcPr>
            <w:tcW w:w="3114" w:type="dxa"/>
            <w:vAlign w:val="bottom"/>
            <w:hideMark/>
          </w:tcPr>
          <w:p w14:paraId="2132551E" w14:textId="77777777" w:rsidR="002123D9" w:rsidRDefault="002123D9">
            <w:pPr>
              <w:rPr>
                <w:rFonts w:ascii="Arial" w:hAnsi="Arial" w:cs="Arial"/>
                <w:b/>
                <w:bCs/>
                <w:color w:val="000000"/>
                <w:sz w:val="20"/>
                <w:szCs w:val="20"/>
                <w:u w:val="single"/>
              </w:rPr>
            </w:pPr>
            <w:r>
              <w:rPr>
                <w:rFonts w:ascii="Arial" w:hAnsi="Arial" w:cs="Arial"/>
                <w:color w:val="000000"/>
                <w:sz w:val="20"/>
                <w:szCs w:val="20"/>
              </w:rPr>
              <w:t>s transakcijskega računa (TRR):</w:t>
            </w:r>
          </w:p>
        </w:tc>
        <w:tc>
          <w:tcPr>
            <w:tcW w:w="5946" w:type="dxa"/>
            <w:tcBorders>
              <w:top w:val="single" w:sz="4" w:space="0" w:color="auto"/>
              <w:left w:val="nil"/>
              <w:bottom w:val="single" w:sz="4" w:space="0" w:color="auto"/>
              <w:right w:val="nil"/>
            </w:tcBorders>
            <w:vAlign w:val="bottom"/>
          </w:tcPr>
          <w:p w14:paraId="22F81A6B" w14:textId="77777777" w:rsidR="002123D9" w:rsidRDefault="002123D9">
            <w:pPr>
              <w:rPr>
                <w:rFonts w:ascii="Arial" w:hAnsi="Arial" w:cs="Arial"/>
                <w:b/>
                <w:bCs/>
                <w:color w:val="000000"/>
                <w:sz w:val="20"/>
                <w:szCs w:val="20"/>
                <w:u w:val="single"/>
              </w:rPr>
            </w:pPr>
          </w:p>
        </w:tc>
      </w:tr>
    </w:tbl>
    <w:p w14:paraId="436484F9" w14:textId="77777777" w:rsidR="002123D9" w:rsidRDefault="002123D9" w:rsidP="002123D9">
      <w:pPr>
        <w:spacing w:after="0" w:line="240" w:lineRule="auto"/>
        <w:jc w:val="both"/>
        <w:rPr>
          <w:rFonts w:ascii="Arial" w:hAnsi="Arial" w:cs="Arial"/>
          <w:color w:val="000000"/>
          <w:sz w:val="20"/>
          <w:szCs w:val="20"/>
        </w:rPr>
      </w:pPr>
    </w:p>
    <w:p w14:paraId="024E0F8A" w14:textId="77777777" w:rsidR="002123D9" w:rsidRDefault="002123D9" w:rsidP="002123D9">
      <w:pPr>
        <w:spacing w:after="0" w:line="240"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885"/>
        <w:gridCol w:w="3118"/>
        <w:gridCol w:w="532"/>
        <w:gridCol w:w="4535"/>
      </w:tblGrid>
      <w:tr w:rsidR="002123D9" w14:paraId="3B8C8401" w14:textId="77777777" w:rsidTr="002123D9">
        <w:tc>
          <w:tcPr>
            <w:tcW w:w="488" w:type="pct"/>
            <w:tcMar>
              <w:top w:w="75" w:type="dxa"/>
              <w:left w:w="108" w:type="dxa"/>
              <w:bottom w:w="75" w:type="dxa"/>
              <w:right w:w="108" w:type="dxa"/>
            </w:tcMar>
            <w:vAlign w:val="bottom"/>
          </w:tcPr>
          <w:p w14:paraId="07B6D4C3" w14:textId="77777777" w:rsidR="002123D9" w:rsidRDefault="002123D9">
            <w:pPr>
              <w:rPr>
                <w:rFonts w:ascii="Arial" w:hAnsi="Arial" w:cs="Arial"/>
                <w:sz w:val="20"/>
                <w:szCs w:val="20"/>
              </w:rPr>
            </w:pPr>
          </w:p>
        </w:tc>
        <w:tc>
          <w:tcPr>
            <w:tcW w:w="1719" w:type="pct"/>
            <w:vAlign w:val="bottom"/>
          </w:tcPr>
          <w:p w14:paraId="0C0CF617" w14:textId="77777777" w:rsidR="002123D9" w:rsidRDefault="002123D9">
            <w:pPr>
              <w:rPr>
                <w:rFonts w:ascii="Arial" w:hAnsi="Arial" w:cs="Arial"/>
                <w:sz w:val="20"/>
                <w:szCs w:val="20"/>
              </w:rPr>
            </w:pPr>
          </w:p>
        </w:tc>
        <w:tc>
          <w:tcPr>
            <w:tcW w:w="293" w:type="pct"/>
            <w:vAlign w:val="bottom"/>
          </w:tcPr>
          <w:p w14:paraId="68499222" w14:textId="77777777" w:rsidR="002123D9" w:rsidRDefault="002123D9">
            <w:pPr>
              <w:rPr>
                <w:rFonts w:ascii="Arial" w:hAnsi="Arial" w:cs="Arial"/>
                <w:sz w:val="20"/>
                <w:szCs w:val="20"/>
              </w:rPr>
            </w:pPr>
          </w:p>
        </w:tc>
        <w:tc>
          <w:tcPr>
            <w:tcW w:w="0" w:type="auto"/>
            <w:tcMar>
              <w:top w:w="75" w:type="dxa"/>
              <w:left w:w="108" w:type="dxa"/>
              <w:bottom w:w="75" w:type="dxa"/>
              <w:right w:w="108" w:type="dxa"/>
            </w:tcMar>
            <w:vAlign w:val="bottom"/>
            <w:hideMark/>
          </w:tcPr>
          <w:p w14:paraId="6977FF5D" w14:textId="77777777" w:rsidR="002123D9" w:rsidRDefault="002123D9">
            <w:pPr>
              <w:rPr>
                <w:rFonts w:ascii="Arial" w:hAnsi="Arial" w:cs="Arial"/>
                <w:sz w:val="20"/>
                <w:szCs w:val="20"/>
              </w:rPr>
            </w:pPr>
            <w:r>
              <w:rPr>
                <w:rFonts w:ascii="Arial" w:hAnsi="Arial" w:cs="Arial"/>
                <w:color w:val="000000"/>
                <w:position w:val="-2"/>
                <w:sz w:val="20"/>
                <w:szCs w:val="20"/>
              </w:rPr>
              <w:t>Zakoniti zastopnik in izdajatelj menice:</w:t>
            </w:r>
          </w:p>
        </w:tc>
      </w:tr>
      <w:tr w:rsidR="002123D9" w14:paraId="4F838FF0" w14:textId="77777777" w:rsidTr="002123D9">
        <w:tc>
          <w:tcPr>
            <w:tcW w:w="488" w:type="pct"/>
            <w:tcMar>
              <w:top w:w="75" w:type="dxa"/>
              <w:left w:w="108" w:type="dxa"/>
              <w:bottom w:w="75" w:type="dxa"/>
              <w:right w:w="108" w:type="dxa"/>
            </w:tcMar>
            <w:vAlign w:val="bottom"/>
            <w:hideMark/>
          </w:tcPr>
          <w:p w14:paraId="18B0DF73" w14:textId="77777777" w:rsidR="002123D9" w:rsidRDefault="002123D9">
            <w:pPr>
              <w:rPr>
                <w:rFonts w:ascii="Arial" w:hAnsi="Arial" w:cs="Arial"/>
                <w:sz w:val="20"/>
                <w:szCs w:val="20"/>
              </w:rPr>
            </w:pPr>
            <w:r>
              <w:rPr>
                <w:rFonts w:ascii="Arial" w:hAnsi="Arial" w:cs="Arial"/>
                <w:color w:val="000000"/>
                <w:position w:val="-2"/>
                <w:sz w:val="20"/>
                <w:szCs w:val="20"/>
              </w:rPr>
              <w:t>Kraj:</w:t>
            </w:r>
          </w:p>
        </w:tc>
        <w:tc>
          <w:tcPr>
            <w:tcW w:w="1719" w:type="pct"/>
            <w:tcBorders>
              <w:top w:val="nil"/>
              <w:left w:val="nil"/>
              <w:bottom w:val="single" w:sz="4" w:space="0" w:color="auto"/>
              <w:right w:val="nil"/>
            </w:tcBorders>
            <w:vAlign w:val="bottom"/>
          </w:tcPr>
          <w:p w14:paraId="54790463" w14:textId="77777777" w:rsidR="002123D9" w:rsidRDefault="002123D9">
            <w:pPr>
              <w:rPr>
                <w:rFonts w:ascii="Arial" w:hAnsi="Arial" w:cs="Arial"/>
                <w:sz w:val="20"/>
                <w:szCs w:val="20"/>
              </w:rPr>
            </w:pPr>
          </w:p>
        </w:tc>
        <w:tc>
          <w:tcPr>
            <w:tcW w:w="293" w:type="pct"/>
            <w:vAlign w:val="bottom"/>
          </w:tcPr>
          <w:p w14:paraId="41AA19FD" w14:textId="77777777" w:rsidR="002123D9" w:rsidRDefault="002123D9">
            <w:pPr>
              <w:rPr>
                <w:rFonts w:ascii="Arial" w:hAnsi="Arial" w:cs="Arial"/>
                <w:sz w:val="20"/>
                <w:szCs w:val="20"/>
              </w:rPr>
            </w:pPr>
          </w:p>
        </w:tc>
        <w:tc>
          <w:tcPr>
            <w:tcW w:w="0" w:type="auto"/>
            <w:tcBorders>
              <w:top w:val="nil"/>
              <w:left w:val="nil"/>
              <w:bottom w:val="single" w:sz="4" w:space="0" w:color="auto"/>
              <w:right w:val="nil"/>
            </w:tcBorders>
            <w:tcMar>
              <w:top w:w="75" w:type="dxa"/>
              <w:left w:w="108" w:type="dxa"/>
              <w:bottom w:w="75" w:type="dxa"/>
              <w:right w:w="108" w:type="dxa"/>
            </w:tcMar>
            <w:vAlign w:val="bottom"/>
          </w:tcPr>
          <w:p w14:paraId="35B3D873" w14:textId="77777777" w:rsidR="002123D9" w:rsidRDefault="002123D9">
            <w:pPr>
              <w:rPr>
                <w:rFonts w:ascii="Arial" w:hAnsi="Arial" w:cs="Arial"/>
                <w:color w:val="000000"/>
                <w:position w:val="-2"/>
                <w:sz w:val="20"/>
                <w:szCs w:val="20"/>
              </w:rPr>
            </w:pPr>
          </w:p>
        </w:tc>
      </w:tr>
      <w:tr w:rsidR="002123D9" w14:paraId="239BEB5B" w14:textId="77777777" w:rsidTr="002123D9">
        <w:tc>
          <w:tcPr>
            <w:tcW w:w="488" w:type="pct"/>
            <w:tcMar>
              <w:top w:w="75" w:type="dxa"/>
              <w:left w:w="108" w:type="dxa"/>
              <w:bottom w:w="75" w:type="dxa"/>
              <w:right w:w="108" w:type="dxa"/>
            </w:tcMar>
            <w:vAlign w:val="bottom"/>
            <w:hideMark/>
          </w:tcPr>
          <w:p w14:paraId="0535D411" w14:textId="77777777" w:rsidR="002123D9" w:rsidRDefault="002123D9">
            <w:pPr>
              <w:rPr>
                <w:rFonts w:ascii="Arial" w:hAnsi="Arial" w:cs="Arial"/>
                <w:sz w:val="20"/>
                <w:szCs w:val="20"/>
              </w:rPr>
            </w:pPr>
            <w:r>
              <w:rPr>
                <w:rFonts w:ascii="Arial" w:hAnsi="Arial" w:cs="Arial"/>
                <w:color w:val="000000"/>
                <w:position w:val="-2"/>
                <w:sz w:val="20"/>
                <w:szCs w:val="20"/>
              </w:rPr>
              <w:t>Datum:</w:t>
            </w:r>
          </w:p>
        </w:tc>
        <w:tc>
          <w:tcPr>
            <w:tcW w:w="1719" w:type="pct"/>
            <w:tcBorders>
              <w:top w:val="single" w:sz="4" w:space="0" w:color="auto"/>
              <w:left w:val="nil"/>
              <w:bottom w:val="single" w:sz="4" w:space="0" w:color="auto"/>
              <w:right w:val="nil"/>
            </w:tcBorders>
            <w:vAlign w:val="bottom"/>
          </w:tcPr>
          <w:p w14:paraId="7D153689" w14:textId="77777777" w:rsidR="002123D9" w:rsidRDefault="002123D9">
            <w:pPr>
              <w:rPr>
                <w:rFonts w:ascii="Arial" w:hAnsi="Arial" w:cs="Arial"/>
                <w:sz w:val="20"/>
                <w:szCs w:val="20"/>
              </w:rPr>
            </w:pPr>
          </w:p>
        </w:tc>
        <w:tc>
          <w:tcPr>
            <w:tcW w:w="293" w:type="pct"/>
            <w:vAlign w:val="bottom"/>
          </w:tcPr>
          <w:p w14:paraId="31DA25F9" w14:textId="77777777" w:rsidR="002123D9" w:rsidRDefault="002123D9">
            <w:pPr>
              <w:rPr>
                <w:rFonts w:ascii="Arial" w:hAnsi="Arial" w:cs="Arial"/>
                <w:sz w:val="20"/>
                <w:szCs w:val="20"/>
              </w:rPr>
            </w:pPr>
          </w:p>
        </w:tc>
        <w:tc>
          <w:tcPr>
            <w:tcW w:w="0" w:type="auto"/>
            <w:tcBorders>
              <w:top w:val="single" w:sz="4" w:space="0" w:color="auto"/>
              <w:left w:val="nil"/>
              <w:bottom w:val="single" w:sz="4" w:space="0" w:color="auto"/>
              <w:right w:val="nil"/>
            </w:tcBorders>
            <w:tcMar>
              <w:top w:w="75" w:type="dxa"/>
              <w:left w:w="108" w:type="dxa"/>
              <w:bottom w:w="75" w:type="dxa"/>
              <w:right w:w="108" w:type="dxa"/>
            </w:tcMar>
            <w:vAlign w:val="bottom"/>
          </w:tcPr>
          <w:p w14:paraId="18EF9335" w14:textId="77777777" w:rsidR="002123D9" w:rsidRDefault="002123D9">
            <w:pPr>
              <w:rPr>
                <w:rFonts w:ascii="Arial" w:hAnsi="Arial" w:cs="Arial"/>
                <w:sz w:val="20"/>
                <w:szCs w:val="20"/>
              </w:rPr>
            </w:pPr>
          </w:p>
          <w:p w14:paraId="39EF1240" w14:textId="77777777" w:rsidR="002123D9" w:rsidRDefault="002123D9">
            <w:pPr>
              <w:rPr>
                <w:rFonts w:ascii="Arial" w:hAnsi="Arial" w:cs="Arial"/>
                <w:sz w:val="20"/>
                <w:szCs w:val="20"/>
              </w:rPr>
            </w:pPr>
            <w:r>
              <w:rPr>
                <w:rFonts w:ascii="Arial" w:hAnsi="Arial" w:cs="Arial"/>
                <w:color w:val="A9A9A9"/>
                <w:position w:val="-2"/>
                <w:sz w:val="20"/>
                <w:szCs w:val="20"/>
              </w:rPr>
              <w:t>(žig in podpis)</w:t>
            </w:r>
          </w:p>
        </w:tc>
      </w:tr>
    </w:tbl>
    <w:p w14:paraId="2FA0CE30" w14:textId="77777777" w:rsidR="002123D9" w:rsidRDefault="002123D9" w:rsidP="002123D9">
      <w:pPr>
        <w:spacing w:after="0" w:line="240" w:lineRule="auto"/>
        <w:jc w:val="both"/>
        <w:rPr>
          <w:rFonts w:ascii="Arial" w:hAnsi="Arial" w:cs="Arial"/>
          <w:color w:val="000000"/>
          <w:sz w:val="20"/>
          <w:szCs w:val="20"/>
        </w:rPr>
      </w:pPr>
    </w:p>
    <w:p w14:paraId="4712CFE5"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u w:val="single"/>
        </w:rPr>
        <w:t>Priloga</w:t>
      </w:r>
      <w:r>
        <w:rPr>
          <w:rFonts w:ascii="Arial" w:hAnsi="Arial" w:cs="Arial"/>
          <w:color w:val="000000"/>
          <w:sz w:val="20"/>
          <w:szCs w:val="20"/>
        </w:rPr>
        <w:t>: </w:t>
      </w:r>
    </w:p>
    <w:p w14:paraId="37BE5078"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xml:space="preserve">- </w:t>
      </w:r>
      <w:r>
        <w:rPr>
          <w:rFonts w:ascii="Arial" w:hAnsi="Arial" w:cs="Arial"/>
          <w:b/>
          <w:color w:val="000000"/>
          <w:sz w:val="20"/>
          <w:szCs w:val="20"/>
        </w:rPr>
        <w:t>bianco menica, podpisana s strani zakonitega zastopnika in žigosana</w:t>
      </w:r>
    </w:p>
    <w:p w14:paraId="0583F452" w14:textId="77777777" w:rsidR="00AE7F20" w:rsidRDefault="00AE7F20">
      <w:pPr>
        <w:rPr>
          <w:rFonts w:ascii="Arial" w:hAnsi="Arial" w:cs="Arial"/>
          <w:sz w:val="20"/>
          <w:szCs w:val="20"/>
          <w:shd w:val="clear" w:color="auto" w:fill="FFFFFF"/>
        </w:rPr>
      </w:pPr>
    </w:p>
    <w:p w14:paraId="2FC0114E" w14:textId="77777777" w:rsidR="0001007D" w:rsidRDefault="0001007D" w:rsidP="0001007D">
      <w:pPr>
        <w:shd w:val="clear" w:color="auto" w:fill="FFFFFF"/>
        <w:spacing w:after="0" w:line="240" w:lineRule="auto"/>
        <w:jc w:val="both"/>
        <w:rPr>
          <w:rFonts w:ascii="Arial" w:hAnsi="Arial" w:cs="Arial"/>
          <w:sz w:val="20"/>
          <w:szCs w:val="20"/>
          <w:shd w:val="clear" w:color="auto" w:fill="FFFFFF"/>
        </w:rPr>
      </w:pPr>
    </w:p>
    <w:p w14:paraId="4230BD7B" w14:textId="77777777" w:rsidR="00404956" w:rsidRPr="009860EA" w:rsidRDefault="00404956"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11" w:name="_Ref493144160"/>
      <w:bookmarkStart w:id="12" w:name="_Toc508974765"/>
      <w:bookmarkStart w:id="13" w:name="_Ref493144192"/>
      <w:bookmarkStart w:id="14" w:name="_Toc508974769"/>
      <w:bookmarkEnd w:id="3"/>
      <w:r w:rsidRPr="009860EA">
        <w:rPr>
          <w:rFonts w:cs="Arial"/>
          <w:szCs w:val="20"/>
        </w:rPr>
        <w:t>Izjava o lastniških deležih</w:t>
      </w:r>
      <w:bookmarkEnd w:id="11"/>
      <w:bookmarkEnd w:id="12"/>
    </w:p>
    <w:p w14:paraId="629B9254" w14:textId="77777777" w:rsidR="005A7F3C" w:rsidRDefault="005A7F3C" w:rsidP="005A7F3C">
      <w:pPr>
        <w:spacing w:after="0" w:line="240" w:lineRule="auto"/>
        <w:jc w:val="both"/>
        <w:rPr>
          <w:rFonts w:ascii="Arial" w:hAnsi="Arial" w:cs="Arial"/>
          <w:color w:val="000000"/>
          <w:sz w:val="20"/>
          <w:szCs w:val="20"/>
        </w:rPr>
      </w:pPr>
      <w:r>
        <w:rPr>
          <w:rFonts w:ascii="Arial" w:hAnsi="Arial" w:cs="Arial"/>
          <w:color w:val="000000"/>
          <w:sz w:val="20"/>
          <w:szCs w:val="20"/>
        </w:rPr>
        <w:t xml:space="preserve">Skladno z določili 14. in 35. člena Zakona o integriteti in preprečevanju korupcije (Ur. l. RS, št. 69/11 – uradno prečiščeno besedilo in 158/2020; </w:t>
      </w:r>
      <w:proofErr w:type="spellStart"/>
      <w:r>
        <w:rPr>
          <w:rFonts w:ascii="Arial" w:hAnsi="Arial" w:cs="Arial"/>
          <w:color w:val="000000"/>
          <w:sz w:val="20"/>
          <w:szCs w:val="20"/>
        </w:rPr>
        <w:t>ZIntPK</w:t>
      </w:r>
      <w:proofErr w:type="spellEnd"/>
      <w:r>
        <w:rPr>
          <w:rFonts w:ascii="Arial" w:hAnsi="Arial" w:cs="Arial"/>
          <w:color w:val="000000"/>
          <w:sz w:val="20"/>
          <w:szCs w:val="20"/>
        </w:rPr>
        <w:t>) spodaj podpisani zakoniti zastopnik gospodarskega subjekta</w:t>
      </w:r>
    </w:p>
    <w:tbl>
      <w:tblPr>
        <w:tblStyle w:val="NormalTablePHPDOCX"/>
        <w:tblpPr w:leftFromText="141" w:rightFromText="141" w:vertAnchor="text" w:horzAnchor="margin" w:tblpY="15"/>
        <w:tblW w:w="9322" w:type="dxa"/>
        <w:tblLook w:val="04A0" w:firstRow="1" w:lastRow="0" w:firstColumn="1" w:lastColumn="0" w:noHBand="0" w:noVBand="1"/>
      </w:tblPr>
      <w:tblGrid>
        <w:gridCol w:w="987"/>
        <w:gridCol w:w="8335"/>
      </w:tblGrid>
      <w:tr w:rsidR="005A7F3C" w14:paraId="055D0076" w14:textId="77777777" w:rsidTr="005A7F3C">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5498E24" w14:textId="77777777" w:rsidR="005A7F3C" w:rsidRDefault="005A7F3C">
            <w:pPr>
              <w:rPr>
                <w:rFonts w:ascii="Arial" w:hAnsi="Arial" w:cs="Arial"/>
                <w:b/>
                <w:sz w:val="20"/>
                <w:szCs w:val="20"/>
              </w:rPr>
            </w:pPr>
            <w:r>
              <w:rPr>
                <w:rFonts w:ascii="Arial" w:hAnsi="Arial" w:cs="Arial"/>
                <w:b/>
                <w:bCs/>
                <w:color w:val="000000"/>
                <w:position w:val="-2"/>
                <w:sz w:val="20"/>
                <w:szCs w:val="20"/>
                <w:shd w:val="clear" w:color="auto" w:fill="CCCCCC"/>
              </w:rPr>
              <w:t>Naziv</w:t>
            </w:r>
            <w:r>
              <w:rPr>
                <w:rStyle w:val="Sprotnaopomba-sklic"/>
                <w:rFonts w:ascii="Arial" w:hAnsi="Arial" w:cs="Arial"/>
                <w:sz w:val="20"/>
                <w:szCs w:val="20"/>
              </w:rPr>
              <w:footnoteReference w:id="4"/>
            </w:r>
            <w:r>
              <w:rPr>
                <w:rFonts w:ascii="Arial" w:hAnsi="Arial" w:cs="Arial"/>
                <w:b/>
                <w:bCs/>
                <w:color w:val="000000"/>
                <w:position w:val="-2"/>
                <w:sz w:val="20"/>
                <w:szCs w:val="20"/>
                <w:shd w:val="clear" w:color="auto" w:fill="CCCCCC"/>
              </w:rPr>
              <w:t>:</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DEA496" w14:textId="77777777" w:rsidR="005A7F3C" w:rsidRDefault="005A7F3C">
            <w:pPr>
              <w:rPr>
                <w:rFonts w:ascii="Arial" w:hAnsi="Arial" w:cs="Arial"/>
                <w:sz w:val="20"/>
                <w:szCs w:val="20"/>
              </w:rPr>
            </w:pPr>
            <w:r>
              <w:rPr>
                <w:rFonts w:ascii="Arial" w:hAnsi="Arial" w:cs="Arial"/>
                <w:color w:val="000000"/>
                <w:position w:val="-2"/>
                <w:sz w:val="20"/>
                <w:szCs w:val="20"/>
              </w:rPr>
              <w:t> </w:t>
            </w:r>
          </w:p>
        </w:tc>
      </w:tr>
      <w:tr w:rsidR="005A7F3C" w14:paraId="14D27872" w14:textId="77777777" w:rsidTr="005A7F3C">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BE76CFB" w14:textId="77777777" w:rsidR="005A7F3C" w:rsidRDefault="005A7F3C">
            <w:pPr>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4CC946" w14:textId="77777777" w:rsidR="005A7F3C" w:rsidRDefault="005A7F3C">
            <w:pPr>
              <w:rPr>
                <w:rFonts w:ascii="Arial" w:hAnsi="Arial" w:cs="Arial"/>
                <w:sz w:val="20"/>
                <w:szCs w:val="20"/>
              </w:rPr>
            </w:pPr>
            <w:r>
              <w:rPr>
                <w:rFonts w:ascii="Arial" w:hAnsi="Arial" w:cs="Arial"/>
                <w:color w:val="000000"/>
                <w:position w:val="-2"/>
                <w:sz w:val="20"/>
                <w:szCs w:val="20"/>
              </w:rPr>
              <w:t> </w:t>
            </w:r>
          </w:p>
        </w:tc>
      </w:tr>
    </w:tbl>
    <w:p w14:paraId="6963641C" w14:textId="77777777" w:rsidR="005A7F3C" w:rsidRDefault="005A7F3C" w:rsidP="005A7F3C">
      <w:pPr>
        <w:spacing w:after="0" w:line="240" w:lineRule="auto"/>
        <w:jc w:val="both"/>
        <w:rPr>
          <w:rFonts w:ascii="Arial" w:hAnsi="Arial" w:cs="Arial"/>
          <w:sz w:val="20"/>
          <w:szCs w:val="20"/>
        </w:rPr>
      </w:pPr>
    </w:p>
    <w:p w14:paraId="250476F1" w14:textId="77777777" w:rsidR="005A7F3C" w:rsidRDefault="005A7F3C" w:rsidP="005A7F3C">
      <w:pPr>
        <w:spacing w:after="0" w:line="240" w:lineRule="auto"/>
        <w:jc w:val="both"/>
        <w:rPr>
          <w:rFonts w:ascii="Arial" w:hAnsi="Arial" w:cs="Arial"/>
          <w:sz w:val="20"/>
          <w:szCs w:val="20"/>
        </w:rPr>
      </w:pPr>
      <w:r>
        <w:rPr>
          <w:rFonts w:ascii="Arial" w:hAnsi="Arial" w:cs="Arial"/>
          <w:sz w:val="20"/>
          <w:szCs w:val="20"/>
        </w:rPr>
        <w:t>izjavljam, da</w:t>
      </w:r>
    </w:p>
    <w:p w14:paraId="3753BD30" w14:textId="77777777" w:rsidR="005A7F3C" w:rsidRDefault="005A7F3C" w:rsidP="005A7F3C">
      <w:pPr>
        <w:spacing w:after="0" w:line="240" w:lineRule="auto"/>
        <w:jc w:val="both"/>
        <w:rPr>
          <w:rFonts w:ascii="Arial" w:hAnsi="Arial" w:cs="Arial"/>
          <w:sz w:val="20"/>
          <w:szCs w:val="20"/>
        </w:rPr>
      </w:pPr>
    </w:p>
    <w:p w14:paraId="228DB8C6" w14:textId="77777777" w:rsidR="005A7F3C" w:rsidRDefault="005A7F3C" w:rsidP="005A7F3C">
      <w:pPr>
        <w:pStyle w:val="Odstavekseznama"/>
        <w:numPr>
          <w:ilvl w:val="0"/>
          <w:numId w:val="43"/>
        </w:numPr>
        <w:spacing w:after="0" w:line="240" w:lineRule="auto"/>
        <w:ind w:left="142" w:firstLine="218"/>
        <w:jc w:val="both"/>
        <w:rPr>
          <w:rFonts w:ascii="Arial" w:hAnsi="Arial" w:cs="Arial"/>
          <w:color w:val="000000"/>
          <w:sz w:val="20"/>
          <w:szCs w:val="20"/>
        </w:rPr>
      </w:pPr>
      <w:r>
        <w:rPr>
          <w:rFonts w:ascii="Arial" w:hAnsi="Arial" w:cs="Arial"/>
          <w:color w:val="000000"/>
          <w:sz w:val="20"/>
          <w:szCs w:val="20"/>
        </w:rPr>
        <w:t xml:space="preserve">so </w:t>
      </w:r>
      <w:r>
        <w:rPr>
          <w:rFonts w:ascii="Arial" w:hAnsi="Arial" w:cs="Arial"/>
          <w:b/>
          <w:i/>
          <w:color w:val="000000"/>
          <w:sz w:val="20"/>
          <w:szCs w:val="20"/>
        </w:rPr>
        <w:t>družbeniki</w:t>
      </w:r>
      <w:r>
        <w:rPr>
          <w:rFonts w:ascii="Arial" w:hAnsi="Arial" w:cs="Arial"/>
          <w:b/>
          <w:color w:val="000000"/>
          <w:sz w:val="20"/>
          <w:szCs w:val="20"/>
        </w:rPr>
        <w:t xml:space="preserve"> gospodarskega subjekta</w:t>
      </w:r>
      <w:r>
        <w:rPr>
          <w:rFonts w:ascii="Arial" w:hAnsi="Arial" w:cs="Arial"/>
          <w:color w:val="000000"/>
          <w:sz w:val="20"/>
          <w:szCs w:val="20"/>
        </w:rPr>
        <w:t xml:space="preserve"> (podatki o udeležbi fizičnih in pravnih oseb v lastništvu gospodarskega subjekta, vključno z udeležbo tihih družbenikov):</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301"/>
        <w:gridCol w:w="3259"/>
        <w:gridCol w:w="3259"/>
        <w:gridCol w:w="1231"/>
      </w:tblGrid>
      <w:tr w:rsidR="005A7F3C" w14:paraId="4970D9C2" w14:textId="77777777" w:rsidTr="005A7F3C">
        <w:tc>
          <w:tcPr>
            <w:tcW w:w="1301"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14:paraId="31F651B5" w14:textId="77777777" w:rsidR="005A7F3C" w:rsidRDefault="005A7F3C">
            <w:pPr>
              <w:textAlignment w:val="center"/>
              <w:rPr>
                <w:rFonts w:ascii="Arial" w:hAnsi="Arial" w:cs="Arial"/>
                <w:sz w:val="20"/>
                <w:szCs w:val="20"/>
              </w:rPr>
            </w:pPr>
            <w:proofErr w:type="spellStart"/>
            <w:r>
              <w:rPr>
                <w:rFonts w:ascii="Arial" w:hAnsi="Arial" w:cs="Arial"/>
                <w:b/>
                <w:bCs/>
                <w:color w:val="000000"/>
                <w:position w:val="-2"/>
                <w:sz w:val="20"/>
                <w:szCs w:val="20"/>
              </w:rPr>
              <w:t>Zap</w:t>
            </w:r>
            <w:proofErr w:type="spellEnd"/>
            <w:r>
              <w:rPr>
                <w:rFonts w:ascii="Arial" w:hAnsi="Arial" w:cs="Arial"/>
                <w:b/>
                <w:bCs/>
                <w:color w:val="000000"/>
                <w:position w:val="-2"/>
                <w:sz w:val="20"/>
                <w:szCs w:val="20"/>
              </w:rPr>
              <w:t>. št. družbenika</w:t>
            </w:r>
          </w:p>
        </w:tc>
        <w:tc>
          <w:tcPr>
            <w:tcW w:w="3259"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14:paraId="51A9550F"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Ime in priimek</w:t>
            </w:r>
          </w:p>
          <w:p w14:paraId="68310527"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ali</w:t>
            </w:r>
          </w:p>
          <w:p w14:paraId="3B9F87CE"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Firma pravne osebe</w:t>
            </w:r>
          </w:p>
        </w:tc>
        <w:tc>
          <w:tcPr>
            <w:tcW w:w="3259"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7229AD1E"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Naslov prebivališča</w:t>
            </w:r>
          </w:p>
          <w:p w14:paraId="43E35C72"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ali</w:t>
            </w:r>
          </w:p>
          <w:p w14:paraId="045E67B2"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sedeža in matična številka</w:t>
            </w:r>
          </w:p>
        </w:tc>
        <w:tc>
          <w:tcPr>
            <w:tcW w:w="1231"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34BCC8D1"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Delež lastništva</w:t>
            </w:r>
          </w:p>
        </w:tc>
      </w:tr>
      <w:tr w:rsidR="005A7F3C" w14:paraId="0980D9FA"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095ECD88" w14:textId="77777777" w:rsidR="005A7F3C" w:rsidRDefault="005A7F3C">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4FF9D05" w14:textId="77777777" w:rsidR="005A7F3C" w:rsidRDefault="005A7F3C">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2D378EA7"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47685B3C"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2D5BE297"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2F3702BE" w14:textId="77777777" w:rsidR="005A7F3C" w:rsidRDefault="005A7F3C">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6C711254" w14:textId="77777777" w:rsidR="005A7F3C" w:rsidRDefault="005A7F3C">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48D92284"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4D0E017C"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2D659ACF"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39108DF4" w14:textId="77777777" w:rsidR="005A7F3C" w:rsidRDefault="005A7F3C">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4B228DFA" w14:textId="77777777" w:rsidR="005A7F3C" w:rsidRDefault="005A7F3C">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07AD7C7A"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258D00D4"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5360BCCD"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2DF0D037" w14:textId="77777777" w:rsidR="005A7F3C" w:rsidRDefault="005A7F3C">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0A709FBB" w14:textId="77777777" w:rsidR="005A7F3C" w:rsidRDefault="005A7F3C">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1DAC82EE"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7E27AE90"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0B4E8D55"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4137F34B" w14:textId="77777777" w:rsidR="005A7F3C" w:rsidRDefault="005A7F3C">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A7D5087" w14:textId="77777777" w:rsidR="005A7F3C" w:rsidRDefault="005A7F3C">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5486FB12" w14:textId="77777777" w:rsidR="005A7F3C" w:rsidRDefault="005A7F3C">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595ACBF0" w14:textId="77777777" w:rsidR="005A7F3C" w:rsidRDefault="005A7F3C">
            <w:pPr>
              <w:jc w:val="both"/>
              <w:textAlignment w:val="center"/>
              <w:rPr>
                <w:rFonts w:ascii="Arial" w:hAnsi="Arial" w:cs="Arial"/>
                <w:color w:val="000000"/>
                <w:position w:val="-2"/>
                <w:sz w:val="20"/>
                <w:szCs w:val="20"/>
              </w:rPr>
            </w:pPr>
          </w:p>
        </w:tc>
      </w:tr>
      <w:tr w:rsidR="005A7F3C" w14:paraId="043D06DC"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5F90B2DE" w14:textId="77777777" w:rsidR="005A7F3C" w:rsidRDefault="005A7F3C">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4D2AE94E" w14:textId="77777777" w:rsidR="005A7F3C" w:rsidRDefault="005A7F3C">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02453C71" w14:textId="77777777" w:rsidR="005A7F3C" w:rsidRDefault="005A7F3C">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352C6C21" w14:textId="77777777" w:rsidR="005A7F3C" w:rsidRDefault="005A7F3C">
            <w:pPr>
              <w:jc w:val="both"/>
              <w:textAlignment w:val="center"/>
              <w:rPr>
                <w:rFonts w:ascii="Arial" w:hAnsi="Arial" w:cs="Arial"/>
                <w:color w:val="000000"/>
                <w:position w:val="-2"/>
                <w:sz w:val="20"/>
                <w:szCs w:val="20"/>
              </w:rPr>
            </w:pPr>
          </w:p>
        </w:tc>
      </w:tr>
      <w:tr w:rsidR="005A7F3C" w14:paraId="0764C4C6"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343CDA5F" w14:textId="77777777" w:rsidR="005A7F3C" w:rsidRDefault="005A7F3C">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D924E0C" w14:textId="77777777" w:rsidR="005A7F3C" w:rsidRDefault="005A7F3C">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10C8EC8B" w14:textId="77777777" w:rsidR="005A7F3C" w:rsidRDefault="005A7F3C">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07273D3B" w14:textId="77777777" w:rsidR="005A7F3C" w:rsidRDefault="005A7F3C">
            <w:pPr>
              <w:jc w:val="both"/>
              <w:textAlignment w:val="center"/>
              <w:rPr>
                <w:rFonts w:ascii="Arial" w:hAnsi="Arial" w:cs="Arial"/>
                <w:color w:val="000000"/>
                <w:position w:val="-2"/>
                <w:sz w:val="20"/>
                <w:szCs w:val="20"/>
              </w:rPr>
            </w:pPr>
          </w:p>
        </w:tc>
      </w:tr>
      <w:tr w:rsidR="005A7F3C" w14:paraId="3CF46DA9"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3FDD8638" w14:textId="77777777" w:rsidR="005A7F3C" w:rsidRDefault="005A7F3C">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3072E537" w14:textId="77777777" w:rsidR="005A7F3C" w:rsidRDefault="005A7F3C">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42D044C6" w14:textId="77777777" w:rsidR="005A7F3C" w:rsidRDefault="005A7F3C">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4AEB38F2" w14:textId="77777777" w:rsidR="005A7F3C" w:rsidRDefault="005A7F3C">
            <w:pPr>
              <w:jc w:val="both"/>
              <w:textAlignment w:val="center"/>
              <w:rPr>
                <w:rFonts w:ascii="Arial" w:hAnsi="Arial" w:cs="Arial"/>
                <w:color w:val="000000"/>
                <w:position w:val="-2"/>
                <w:sz w:val="20"/>
                <w:szCs w:val="20"/>
              </w:rPr>
            </w:pPr>
          </w:p>
        </w:tc>
      </w:tr>
      <w:tr w:rsidR="005A7F3C" w14:paraId="51307AC9"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081FCCC2" w14:textId="77777777" w:rsidR="005A7F3C" w:rsidRDefault="005A7F3C">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46FED238" w14:textId="77777777" w:rsidR="005A7F3C" w:rsidRDefault="005A7F3C">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38D37A79" w14:textId="77777777" w:rsidR="005A7F3C" w:rsidRDefault="005A7F3C">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240E3C6A" w14:textId="77777777" w:rsidR="005A7F3C" w:rsidRDefault="005A7F3C">
            <w:pPr>
              <w:jc w:val="both"/>
              <w:textAlignment w:val="center"/>
              <w:rPr>
                <w:rFonts w:ascii="Arial" w:hAnsi="Arial" w:cs="Arial"/>
                <w:color w:val="000000"/>
                <w:position w:val="-2"/>
                <w:sz w:val="20"/>
                <w:szCs w:val="20"/>
              </w:rPr>
            </w:pPr>
          </w:p>
        </w:tc>
      </w:tr>
    </w:tbl>
    <w:p w14:paraId="4BE34769" w14:textId="77777777" w:rsidR="005A7F3C" w:rsidRDefault="005A7F3C" w:rsidP="005A7F3C">
      <w:pPr>
        <w:spacing w:after="0" w:line="240" w:lineRule="auto"/>
        <w:jc w:val="both"/>
        <w:rPr>
          <w:rFonts w:ascii="Arial" w:hAnsi="Arial" w:cs="Arial"/>
          <w:color w:val="000000"/>
          <w:sz w:val="20"/>
          <w:szCs w:val="20"/>
        </w:rPr>
      </w:pPr>
    </w:p>
    <w:p w14:paraId="6937718A" w14:textId="77777777" w:rsidR="005A7F3C" w:rsidRDefault="005A7F3C" w:rsidP="005A7F3C">
      <w:pPr>
        <w:pStyle w:val="Odstavekseznama"/>
        <w:numPr>
          <w:ilvl w:val="0"/>
          <w:numId w:val="44"/>
        </w:numPr>
        <w:spacing w:after="0" w:line="240" w:lineRule="auto"/>
        <w:ind w:left="142" w:firstLine="218"/>
        <w:jc w:val="both"/>
        <w:rPr>
          <w:rFonts w:ascii="Arial" w:hAnsi="Arial" w:cs="Arial"/>
          <w:sz w:val="20"/>
          <w:szCs w:val="20"/>
        </w:rPr>
      </w:pPr>
      <w:r>
        <w:rPr>
          <w:rFonts w:ascii="Arial" w:hAnsi="Arial" w:cs="Arial"/>
          <w:color w:val="000000"/>
          <w:sz w:val="20"/>
          <w:szCs w:val="20"/>
        </w:rPr>
        <w:t xml:space="preserve">so gospodarski subjekti, za katere se glede na določbe zakona, ki ureja gospodarske družbe, šteje, da so </w:t>
      </w:r>
      <w:r>
        <w:rPr>
          <w:rFonts w:ascii="Arial" w:hAnsi="Arial" w:cs="Arial"/>
          <w:b/>
          <w:i/>
          <w:color w:val="000000"/>
          <w:sz w:val="20"/>
          <w:szCs w:val="20"/>
        </w:rPr>
        <w:t>povezane družbe</w:t>
      </w:r>
      <w:r>
        <w:rPr>
          <w:rFonts w:ascii="Arial" w:hAnsi="Arial" w:cs="Arial"/>
          <w:b/>
          <w:color w:val="000000"/>
          <w:sz w:val="20"/>
          <w:szCs w:val="20"/>
        </w:rPr>
        <w:t xml:space="preserve"> </w:t>
      </w:r>
      <w:r>
        <w:rPr>
          <w:rFonts w:ascii="Arial" w:hAnsi="Arial" w:cs="Arial"/>
          <w:color w:val="000000"/>
          <w:sz w:val="20"/>
          <w:szCs w:val="20"/>
        </w:rPr>
        <w:t>z gospodarskim subjektom</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5A7F3C" w14:paraId="44E9CCFB" w14:textId="77777777" w:rsidTr="005A7F3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0F0BB8A4"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4FB72892"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409C3D55"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5A7F3C" w14:paraId="1781C43B" w14:textId="77777777" w:rsidTr="005A7F3C">
        <w:tc>
          <w:tcPr>
            <w:tcW w:w="2835" w:type="dxa"/>
            <w:tcBorders>
              <w:top w:val="inset" w:sz="8" w:space="0" w:color="000000"/>
              <w:left w:val="inset" w:sz="8" w:space="0" w:color="000000"/>
              <w:bottom w:val="inset" w:sz="8" w:space="0" w:color="000000"/>
              <w:right w:val="inset" w:sz="8" w:space="0" w:color="000000"/>
            </w:tcBorders>
            <w:vAlign w:val="center"/>
            <w:hideMark/>
          </w:tcPr>
          <w:p w14:paraId="586990A0"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4DE22FD"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8F12E16"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4602795C" w14:textId="77777777" w:rsidTr="005A7F3C">
        <w:tc>
          <w:tcPr>
            <w:tcW w:w="2835" w:type="dxa"/>
            <w:tcBorders>
              <w:top w:val="inset" w:sz="8" w:space="0" w:color="000000"/>
              <w:left w:val="inset" w:sz="8" w:space="0" w:color="000000"/>
              <w:bottom w:val="inset" w:sz="8" w:space="0" w:color="000000"/>
              <w:right w:val="inset" w:sz="8" w:space="0" w:color="000000"/>
            </w:tcBorders>
            <w:vAlign w:val="center"/>
            <w:hideMark/>
          </w:tcPr>
          <w:p w14:paraId="6851D4C9"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65D1C8E"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D1D3EE3"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05EFFB25" w14:textId="77777777" w:rsidTr="005A7F3C">
        <w:tc>
          <w:tcPr>
            <w:tcW w:w="2835" w:type="dxa"/>
            <w:tcBorders>
              <w:top w:val="inset" w:sz="8" w:space="0" w:color="000000"/>
              <w:left w:val="inset" w:sz="8" w:space="0" w:color="000000"/>
              <w:bottom w:val="inset" w:sz="8" w:space="0" w:color="000000"/>
              <w:right w:val="inset" w:sz="8" w:space="0" w:color="000000"/>
            </w:tcBorders>
            <w:vAlign w:val="center"/>
            <w:hideMark/>
          </w:tcPr>
          <w:p w14:paraId="67F691AA"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93F1F64"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5A42A1B"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0FE4BE0B" w14:textId="77777777" w:rsidTr="005A7F3C">
        <w:tc>
          <w:tcPr>
            <w:tcW w:w="2835" w:type="dxa"/>
            <w:tcBorders>
              <w:top w:val="inset" w:sz="8" w:space="0" w:color="000000"/>
              <w:left w:val="inset" w:sz="8" w:space="0" w:color="000000"/>
              <w:bottom w:val="inset" w:sz="8" w:space="0" w:color="000000"/>
              <w:right w:val="inset" w:sz="8" w:space="0" w:color="000000"/>
            </w:tcBorders>
            <w:vAlign w:val="center"/>
            <w:hideMark/>
          </w:tcPr>
          <w:p w14:paraId="628269CB"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0218928"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1979966"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26B08FEA" w14:textId="77777777" w:rsidTr="005A7F3C">
        <w:tc>
          <w:tcPr>
            <w:tcW w:w="2835" w:type="dxa"/>
            <w:tcBorders>
              <w:top w:val="inset" w:sz="8" w:space="0" w:color="000000"/>
              <w:left w:val="inset" w:sz="8" w:space="0" w:color="000000"/>
              <w:bottom w:val="inset" w:sz="8" w:space="0" w:color="000000"/>
              <w:right w:val="inset" w:sz="8" w:space="0" w:color="000000"/>
            </w:tcBorders>
            <w:vAlign w:val="center"/>
          </w:tcPr>
          <w:p w14:paraId="555B5342" w14:textId="77777777" w:rsidR="005A7F3C" w:rsidRDefault="005A7F3C">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14:paraId="2B95EBB6" w14:textId="77777777" w:rsidR="005A7F3C" w:rsidRDefault="005A7F3C">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14:paraId="31806BB3" w14:textId="77777777" w:rsidR="005A7F3C" w:rsidRDefault="005A7F3C">
            <w:pPr>
              <w:jc w:val="both"/>
              <w:textAlignment w:val="center"/>
              <w:rPr>
                <w:rFonts w:ascii="Arial" w:hAnsi="Arial" w:cs="Arial"/>
                <w:color w:val="000000"/>
                <w:position w:val="-2"/>
                <w:sz w:val="20"/>
                <w:szCs w:val="20"/>
              </w:rPr>
            </w:pPr>
          </w:p>
        </w:tc>
      </w:tr>
    </w:tbl>
    <w:p w14:paraId="5E8DCE56" w14:textId="77777777" w:rsidR="005A7F3C" w:rsidRDefault="005A7F3C" w:rsidP="005A7F3C">
      <w:pPr>
        <w:spacing w:after="0" w:line="240" w:lineRule="auto"/>
        <w:ind w:left="142"/>
        <w:jc w:val="both"/>
        <w:rPr>
          <w:rFonts w:ascii="Arial" w:hAnsi="Arial" w:cs="Arial"/>
          <w:color w:val="000000"/>
          <w:sz w:val="20"/>
          <w:szCs w:val="20"/>
        </w:rPr>
      </w:pPr>
      <w:r>
        <w:rPr>
          <w:rFonts w:ascii="Arial" w:hAnsi="Arial" w:cs="Arial"/>
          <w:color w:val="000000"/>
          <w:sz w:val="20"/>
          <w:szCs w:val="20"/>
        </w:rPr>
        <w:t>V kolikor v zgornji tabeli ni naveden noben gospodarski subjekt, izjavljam, da ne obstajajo gospodarski subjekti, ki se skladno z določili zakona, ki ureja gospodarske družbe, štejejo za povezane družbe z gospodarskim subjektom.</w:t>
      </w:r>
    </w:p>
    <w:p w14:paraId="01319A47" w14:textId="77777777" w:rsidR="005A7F3C" w:rsidRDefault="005A7F3C" w:rsidP="005A7F3C">
      <w:pPr>
        <w:spacing w:after="0" w:line="240" w:lineRule="auto"/>
        <w:jc w:val="both"/>
        <w:rPr>
          <w:rFonts w:ascii="Arial" w:hAnsi="Arial" w:cs="Arial"/>
          <w:color w:val="000000"/>
          <w:sz w:val="20"/>
          <w:szCs w:val="20"/>
        </w:rPr>
      </w:pPr>
    </w:p>
    <w:p w14:paraId="66F851E2" w14:textId="77777777" w:rsidR="005A7F3C" w:rsidRDefault="005A7F3C" w:rsidP="005A7F3C">
      <w:pPr>
        <w:pStyle w:val="Odstavekseznama"/>
        <w:numPr>
          <w:ilvl w:val="0"/>
          <w:numId w:val="44"/>
        </w:numPr>
        <w:spacing w:after="0" w:line="240" w:lineRule="auto"/>
        <w:ind w:left="142" w:firstLine="218"/>
        <w:jc w:val="both"/>
        <w:rPr>
          <w:rFonts w:ascii="Arial" w:hAnsi="Arial" w:cs="Arial"/>
          <w:color w:val="000000"/>
          <w:sz w:val="20"/>
          <w:szCs w:val="20"/>
        </w:rPr>
      </w:pPr>
      <w:r>
        <w:rPr>
          <w:rFonts w:ascii="Arial" w:hAnsi="Arial" w:cs="Arial"/>
          <w:b/>
          <w:color w:val="000000"/>
          <w:sz w:val="20"/>
          <w:szCs w:val="20"/>
        </w:rPr>
        <w:t>nisem povezan s funkcionarjem Občine Tržič</w:t>
      </w:r>
      <w:r>
        <w:rPr>
          <w:rFonts w:ascii="Arial" w:hAnsi="Arial" w:cs="Arial"/>
          <w:color w:val="000000"/>
          <w:sz w:val="20"/>
          <w:szCs w:val="20"/>
        </w:rPr>
        <w:t xml:space="preserve"> in po mojem vedenju </w:t>
      </w:r>
      <w:r>
        <w:rPr>
          <w:rFonts w:ascii="Arial" w:hAnsi="Arial" w:cs="Arial"/>
          <w:b/>
          <w:color w:val="000000"/>
          <w:sz w:val="20"/>
          <w:szCs w:val="20"/>
        </w:rPr>
        <w:t>nisem povezan z družinskim članom funkcionarja Občine Tržič</w:t>
      </w:r>
      <w:r>
        <w:rPr>
          <w:rFonts w:ascii="Arial" w:hAnsi="Arial" w:cs="Arial"/>
          <w:color w:val="000000"/>
          <w:sz w:val="20"/>
          <w:szCs w:val="20"/>
        </w:rPr>
        <w:t xml:space="preserve"> na način, določen v prvem odstavku 35. člena Zakona o integriteti in preprečevanju korupcije.</w:t>
      </w:r>
    </w:p>
    <w:p w14:paraId="5F6A3EDE" w14:textId="77777777" w:rsidR="005A7F3C" w:rsidRDefault="005A7F3C" w:rsidP="005A7F3C">
      <w:pPr>
        <w:spacing w:after="0" w:line="240" w:lineRule="auto"/>
        <w:jc w:val="both"/>
        <w:rPr>
          <w:rFonts w:ascii="Arial" w:hAnsi="Arial" w:cs="Arial"/>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5A7F3C" w14:paraId="3BF8EBBD" w14:textId="77777777" w:rsidTr="005A7F3C">
        <w:tc>
          <w:tcPr>
            <w:tcW w:w="4080" w:type="dxa"/>
            <w:tcMar>
              <w:top w:w="75" w:type="dxa"/>
              <w:left w:w="108" w:type="dxa"/>
              <w:bottom w:w="75" w:type="dxa"/>
              <w:right w:w="108" w:type="dxa"/>
            </w:tcMar>
            <w:vAlign w:val="center"/>
            <w:hideMark/>
          </w:tcPr>
          <w:p w14:paraId="09FAA1F2" w14:textId="77777777" w:rsidR="005A7F3C" w:rsidRDefault="005A7F3C">
            <w:pPr>
              <w:rPr>
                <w:rFonts w:ascii="Arial" w:hAnsi="Arial" w:cs="Arial"/>
                <w:sz w:val="20"/>
                <w:szCs w:val="20"/>
              </w:rPr>
            </w:pPr>
            <w:r>
              <w:rPr>
                <w:rFonts w:ascii="Arial" w:hAnsi="Arial" w:cs="Arial"/>
                <w:color w:val="000000"/>
                <w:position w:val="-2"/>
                <w:sz w:val="20"/>
                <w:szCs w:val="20"/>
              </w:rPr>
              <w:t>Kraj in datum:</w:t>
            </w:r>
          </w:p>
        </w:tc>
        <w:tc>
          <w:tcPr>
            <w:tcW w:w="0" w:type="auto"/>
            <w:tcMar>
              <w:top w:w="75" w:type="dxa"/>
              <w:left w:w="108" w:type="dxa"/>
              <w:bottom w:w="75" w:type="dxa"/>
              <w:right w:w="108" w:type="dxa"/>
            </w:tcMar>
            <w:vAlign w:val="center"/>
            <w:hideMark/>
          </w:tcPr>
          <w:p w14:paraId="6F23657A" w14:textId="77777777" w:rsidR="005A7F3C" w:rsidRDefault="005A7F3C">
            <w:pPr>
              <w:rPr>
                <w:rFonts w:ascii="Arial" w:hAnsi="Arial" w:cs="Arial"/>
                <w:sz w:val="20"/>
                <w:szCs w:val="20"/>
              </w:rPr>
            </w:pPr>
            <w:r>
              <w:rPr>
                <w:rFonts w:ascii="Arial" w:hAnsi="Arial" w:cs="Arial"/>
                <w:color w:val="000000"/>
                <w:position w:val="-2"/>
                <w:sz w:val="20"/>
                <w:szCs w:val="20"/>
              </w:rPr>
              <w:t>Ime in priimek: _____________________</w:t>
            </w:r>
          </w:p>
        </w:tc>
      </w:tr>
      <w:tr w:rsidR="005A7F3C" w14:paraId="066E7368" w14:textId="77777777" w:rsidTr="005A7F3C">
        <w:tc>
          <w:tcPr>
            <w:tcW w:w="4080" w:type="dxa"/>
            <w:tcMar>
              <w:top w:w="75" w:type="dxa"/>
              <w:left w:w="108" w:type="dxa"/>
              <w:bottom w:w="75" w:type="dxa"/>
              <w:right w:w="108" w:type="dxa"/>
            </w:tcMar>
            <w:vAlign w:val="center"/>
            <w:hideMark/>
          </w:tcPr>
          <w:p w14:paraId="57787339" w14:textId="77777777" w:rsidR="005A7F3C" w:rsidRDefault="005A7F3C">
            <w:pPr>
              <w:rPr>
                <w:rFonts w:ascii="Arial" w:hAnsi="Arial" w:cs="Arial"/>
                <w:sz w:val="20"/>
                <w:szCs w:val="20"/>
              </w:rPr>
            </w:pPr>
            <w:r>
              <w:rPr>
                <w:rFonts w:ascii="Arial" w:hAnsi="Arial" w:cs="Arial"/>
                <w:color w:val="000000"/>
                <w:position w:val="-2"/>
                <w:sz w:val="20"/>
                <w:szCs w:val="20"/>
              </w:rPr>
              <w:t> </w:t>
            </w:r>
          </w:p>
        </w:tc>
        <w:tc>
          <w:tcPr>
            <w:tcW w:w="0" w:type="auto"/>
            <w:tcMar>
              <w:top w:w="75" w:type="dxa"/>
              <w:left w:w="108" w:type="dxa"/>
              <w:bottom w:w="75" w:type="dxa"/>
              <w:right w:w="108" w:type="dxa"/>
            </w:tcMar>
            <w:vAlign w:val="center"/>
          </w:tcPr>
          <w:p w14:paraId="42E92913" w14:textId="77777777" w:rsidR="005A7F3C" w:rsidRDefault="005A7F3C">
            <w:pPr>
              <w:rPr>
                <w:rFonts w:ascii="Arial" w:hAnsi="Arial" w:cs="Arial"/>
                <w:color w:val="A9A9A9"/>
                <w:position w:val="-2"/>
                <w:sz w:val="20"/>
                <w:szCs w:val="20"/>
                <w:shd w:val="clear" w:color="auto" w:fill="FFFFFF"/>
              </w:rPr>
            </w:pPr>
          </w:p>
          <w:p w14:paraId="05D98FCE" w14:textId="77777777" w:rsidR="005A7F3C" w:rsidRDefault="005A7F3C">
            <w:pPr>
              <w:rPr>
                <w:rFonts w:ascii="Arial" w:hAnsi="Arial" w:cs="Arial"/>
                <w:sz w:val="20"/>
                <w:szCs w:val="20"/>
              </w:rPr>
            </w:pPr>
            <w:r>
              <w:rPr>
                <w:rFonts w:ascii="Arial" w:hAnsi="Arial" w:cs="Arial"/>
                <w:color w:val="A9A9A9"/>
                <w:position w:val="-2"/>
                <w:sz w:val="20"/>
                <w:szCs w:val="20"/>
                <w:shd w:val="clear" w:color="auto" w:fill="FFFFFF"/>
              </w:rPr>
              <w:t>(žig in podpis)</w:t>
            </w:r>
          </w:p>
        </w:tc>
      </w:tr>
    </w:tbl>
    <w:p w14:paraId="564E1EA4" w14:textId="77777777" w:rsidR="005A7F3C" w:rsidRDefault="005A7F3C" w:rsidP="005A7F3C">
      <w:pPr>
        <w:spacing w:after="0" w:line="240" w:lineRule="auto"/>
        <w:jc w:val="both"/>
        <w:rPr>
          <w:rFonts w:ascii="Arial" w:hAnsi="Arial" w:cs="Arial"/>
          <w:i/>
          <w:iCs/>
          <w:color w:val="000000"/>
          <w:sz w:val="20"/>
          <w:szCs w:val="20"/>
        </w:rPr>
      </w:pPr>
      <w:r>
        <w:rPr>
          <w:rFonts w:ascii="Arial" w:hAnsi="Arial" w:cs="Arial"/>
          <w:color w:val="000000"/>
          <w:sz w:val="20"/>
          <w:szCs w:val="20"/>
        </w:rPr>
        <w:t> </w:t>
      </w:r>
      <w:r>
        <w:rPr>
          <w:rFonts w:ascii="Arial" w:hAnsi="Arial" w:cs="Arial"/>
          <w:b/>
          <w:bCs/>
          <w:i/>
          <w:iCs/>
          <w:color w:val="000000"/>
          <w:sz w:val="20"/>
          <w:szCs w:val="20"/>
          <w:u w:val="single"/>
        </w:rPr>
        <w:t>Opomba:</w:t>
      </w:r>
      <w:r>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bookmarkEnd w:id="13"/>
    <w:bookmarkEnd w:id="14"/>
    <w:p w14:paraId="322380B2" w14:textId="77777777" w:rsidR="00F31567" w:rsidRDefault="00F31567" w:rsidP="00F31567">
      <w:pPr>
        <w:rPr>
          <w:rFonts w:ascii="Arial" w:hAnsi="Arial" w:cs="Arial"/>
          <w:sz w:val="20"/>
          <w:szCs w:val="20"/>
        </w:rPr>
        <w:sectPr w:rsidR="00F31567" w:rsidSect="00C93D69">
          <w:headerReference w:type="first" r:id="rId16"/>
          <w:footerReference w:type="first" r:id="rId17"/>
          <w:pgSz w:w="11906" w:h="16838"/>
          <w:pgMar w:top="1418" w:right="1418" w:bottom="1418" w:left="1418" w:header="567" w:footer="596" w:gutter="0"/>
          <w:cols w:space="708"/>
          <w:titlePg/>
          <w:docGrid w:linePitch="360"/>
        </w:sectPr>
      </w:pPr>
    </w:p>
    <w:p w14:paraId="0F770117" w14:textId="77777777" w:rsidR="00F31567" w:rsidRDefault="00F31567" w:rsidP="00070334">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sidRPr="009860EA">
        <w:rPr>
          <w:rFonts w:cs="Arial"/>
          <w:szCs w:val="20"/>
        </w:rPr>
        <w:t>Obrazec ovojnic</w:t>
      </w:r>
      <w:r>
        <w:rPr>
          <w:rFonts w:cs="Arial"/>
          <w:szCs w:val="20"/>
        </w:rPr>
        <w:t xml:space="preserve">e za </w:t>
      </w:r>
      <w:r w:rsidRPr="009860EA">
        <w:rPr>
          <w:rFonts w:cs="Arial"/>
          <w:szCs w:val="20"/>
        </w:rPr>
        <w:t>men</w:t>
      </w:r>
      <w:r>
        <w:rPr>
          <w:rFonts w:cs="Arial"/>
          <w:szCs w:val="20"/>
        </w:rPr>
        <w:t>ično izjavo</w:t>
      </w:r>
      <w:r w:rsidRPr="009860EA">
        <w:rPr>
          <w:rFonts w:cs="Arial"/>
          <w:szCs w:val="20"/>
        </w:rPr>
        <w:t xml:space="preserve"> za </w:t>
      </w:r>
      <w:r>
        <w:rPr>
          <w:rFonts w:cs="Arial"/>
          <w:szCs w:val="20"/>
        </w:rPr>
        <w:t>resnost ponudbe</w:t>
      </w:r>
    </w:p>
    <w:tbl>
      <w:tblPr>
        <w:tblStyle w:val="NormalTablePHPDOCX"/>
        <w:tblW w:w="0" w:type="auto"/>
        <w:tblInd w:w="108" w:type="dxa"/>
        <w:tblLook w:val="04A0" w:firstRow="1" w:lastRow="0" w:firstColumn="1" w:lastColumn="0" w:noHBand="0" w:noVBand="1"/>
      </w:tblPr>
      <w:tblGrid>
        <w:gridCol w:w="13894"/>
      </w:tblGrid>
      <w:tr w:rsidR="00F31567" w:rsidRPr="009860EA" w14:paraId="69DC02E2" w14:textId="77777777" w:rsidTr="00B54510">
        <w:tc>
          <w:tcPr>
            <w:tcW w:w="0" w:type="auto"/>
            <w:tcMar>
              <w:top w:w="0" w:type="auto"/>
              <w:bottom w:w="0" w:type="auto"/>
            </w:tcMar>
          </w:tcPr>
          <w:tbl>
            <w:tblPr>
              <w:tblStyle w:val="TableGridPHPDOCX"/>
              <w:tblW w:w="1370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041"/>
              <w:gridCol w:w="5661"/>
            </w:tblGrid>
            <w:tr w:rsidR="00F31567" w:rsidRPr="007D40C7" w14:paraId="78D8707E" w14:textId="77777777" w:rsidTr="00B54510">
              <w:trPr>
                <w:cantSplit/>
                <w:trHeight w:val="8262"/>
              </w:trPr>
              <w:tc>
                <w:tcPr>
                  <w:tcW w:w="804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1939D" w14:textId="77777777" w:rsidR="00F31567" w:rsidRPr="007D40C7" w:rsidRDefault="00F31567" w:rsidP="00B54510">
                  <w:pPr>
                    <w:textAlignment w:val="center"/>
                    <w:rPr>
                      <w:rFonts w:ascii="Arial" w:hAnsi="Arial" w:cs="Arial"/>
                      <w:sz w:val="24"/>
                      <w:szCs w:val="24"/>
                    </w:rPr>
                  </w:pPr>
                  <w:r w:rsidRPr="007D40C7">
                    <w:rPr>
                      <w:rFonts w:ascii="Arial" w:hAnsi="Arial" w:cs="Arial"/>
                      <w:b/>
                      <w:bCs/>
                      <w:color w:val="000000"/>
                      <w:position w:val="-2"/>
                      <w:sz w:val="24"/>
                      <w:szCs w:val="24"/>
                    </w:rPr>
                    <w:t>NE ODPIRAJ</w:t>
                  </w:r>
                  <w:r>
                    <w:rPr>
                      <w:rFonts w:ascii="Arial" w:hAnsi="Arial" w:cs="Arial"/>
                      <w:b/>
                      <w:bCs/>
                      <w:color w:val="000000"/>
                      <w:position w:val="-2"/>
                      <w:sz w:val="24"/>
                      <w:szCs w:val="24"/>
                    </w:rPr>
                    <w:t xml:space="preserve"> </w:t>
                  </w:r>
                  <w:r w:rsidRPr="007D40C7">
                    <w:rPr>
                      <w:rFonts w:ascii="Arial" w:hAnsi="Arial" w:cs="Arial"/>
                      <w:b/>
                      <w:bCs/>
                      <w:color w:val="000000"/>
                      <w:position w:val="-2"/>
                      <w:sz w:val="24"/>
                      <w:szCs w:val="24"/>
                    </w:rPr>
                    <w:t xml:space="preserve">– </w:t>
                  </w:r>
                  <w:r>
                    <w:rPr>
                      <w:rFonts w:ascii="Arial" w:hAnsi="Arial" w:cs="Arial"/>
                      <w:b/>
                      <w:bCs/>
                      <w:color w:val="000000"/>
                      <w:position w:val="-2"/>
                      <w:sz w:val="24"/>
                      <w:szCs w:val="24"/>
                    </w:rPr>
                    <w:t>ZAVAROVANJE</w:t>
                  </w:r>
                </w:p>
                <w:p w14:paraId="1738DA16" w14:textId="77777777" w:rsidR="00F31567" w:rsidRDefault="00F31567" w:rsidP="00B54510">
                  <w:pPr>
                    <w:textAlignment w:val="center"/>
                    <w:rPr>
                      <w:rFonts w:ascii="Arial" w:hAnsi="Arial" w:cs="Arial"/>
                      <w:color w:val="000000"/>
                      <w:position w:val="-2"/>
                      <w:sz w:val="24"/>
                      <w:szCs w:val="24"/>
                    </w:rPr>
                  </w:pPr>
                </w:p>
                <w:p w14:paraId="7B132E9E"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Predmet javnega naročila:</w:t>
                  </w:r>
                </w:p>
                <w:p w14:paraId="29F05F2F" w14:textId="3723C52C" w:rsidR="00F31567" w:rsidRPr="007D40C7" w:rsidRDefault="00070334" w:rsidP="00B54510">
                  <w:pPr>
                    <w:textAlignment w:val="center"/>
                    <w:rPr>
                      <w:rFonts w:ascii="Arial" w:hAnsi="Arial" w:cs="Arial"/>
                      <w:sz w:val="24"/>
                      <w:szCs w:val="24"/>
                    </w:rPr>
                  </w:pPr>
                  <w:r w:rsidRPr="00070334">
                    <w:rPr>
                      <w:rFonts w:ascii="Arial" w:hAnsi="Arial" w:cs="Arial"/>
                      <w:b/>
                      <w:bCs/>
                      <w:sz w:val="24"/>
                      <w:szCs w:val="24"/>
                    </w:rPr>
                    <w:t>Nakup in dobava gasilskega vozila GVC-3</w:t>
                  </w:r>
                </w:p>
                <w:p w14:paraId="05804440" w14:textId="77777777" w:rsidR="00F31567" w:rsidRDefault="00F31567" w:rsidP="00B54510">
                  <w:pPr>
                    <w:textAlignment w:val="center"/>
                    <w:rPr>
                      <w:rFonts w:ascii="Arial" w:hAnsi="Arial" w:cs="Arial"/>
                      <w:b/>
                      <w:bCs/>
                      <w:color w:val="000000"/>
                      <w:position w:val="-2"/>
                      <w:sz w:val="24"/>
                      <w:szCs w:val="24"/>
                    </w:rPr>
                  </w:pPr>
                </w:p>
                <w:p w14:paraId="24C70B3E" w14:textId="35A73B0C" w:rsidR="00F31567" w:rsidRPr="00F714A5" w:rsidRDefault="00F31567" w:rsidP="00B54510">
                  <w:pPr>
                    <w:textAlignment w:val="center"/>
                    <w:rPr>
                      <w:rFonts w:ascii="Arial" w:hAnsi="Arial" w:cs="Arial"/>
                      <w:bCs/>
                      <w:color w:val="000000"/>
                      <w:position w:val="-2"/>
                      <w:sz w:val="24"/>
                      <w:szCs w:val="24"/>
                    </w:rPr>
                  </w:pPr>
                  <w:r w:rsidRPr="00F714A5">
                    <w:rPr>
                      <w:rFonts w:ascii="Arial" w:hAnsi="Arial" w:cs="Arial"/>
                      <w:bCs/>
                      <w:color w:val="000000"/>
                      <w:position w:val="-2"/>
                      <w:sz w:val="24"/>
                      <w:szCs w:val="24"/>
                    </w:rPr>
                    <w:t xml:space="preserve">Oddajamo </w:t>
                  </w:r>
                  <w:r w:rsidR="00C20EAA">
                    <w:rPr>
                      <w:rFonts w:ascii="Arial" w:hAnsi="Arial" w:cs="Arial"/>
                      <w:bCs/>
                      <w:color w:val="000000"/>
                      <w:position w:val="-2"/>
                      <w:sz w:val="24"/>
                      <w:szCs w:val="24"/>
                    </w:rPr>
                    <w:t xml:space="preserve">zavarovanje za resnost </w:t>
                  </w:r>
                  <w:r w:rsidRPr="00F714A5">
                    <w:rPr>
                      <w:rFonts w:ascii="Arial" w:hAnsi="Arial" w:cs="Arial"/>
                      <w:bCs/>
                      <w:color w:val="000000"/>
                      <w:position w:val="-2"/>
                      <w:sz w:val="24"/>
                      <w:szCs w:val="24"/>
                    </w:rPr>
                    <w:t>ponudb</w:t>
                  </w:r>
                  <w:r w:rsidR="00C20EAA">
                    <w:rPr>
                      <w:rFonts w:ascii="Arial" w:hAnsi="Arial" w:cs="Arial"/>
                      <w:bCs/>
                      <w:color w:val="000000"/>
                      <w:position w:val="-2"/>
                      <w:sz w:val="24"/>
                      <w:szCs w:val="24"/>
                    </w:rPr>
                    <w:t>e</w:t>
                  </w:r>
                  <w:r w:rsidRPr="00F714A5">
                    <w:rPr>
                      <w:rFonts w:ascii="Arial" w:hAnsi="Arial" w:cs="Arial"/>
                      <w:bCs/>
                      <w:color w:val="000000"/>
                      <w:position w:val="-2"/>
                      <w:sz w:val="24"/>
                      <w:szCs w:val="24"/>
                    </w:rPr>
                    <w:t xml:space="preserve"> za</w:t>
                  </w:r>
                  <w:r w:rsidR="00070334">
                    <w:rPr>
                      <w:rFonts w:ascii="Arial" w:hAnsi="Arial" w:cs="Arial"/>
                      <w:bCs/>
                      <w:color w:val="000000"/>
                      <w:position w:val="-2"/>
                      <w:sz w:val="24"/>
                      <w:szCs w:val="24"/>
                    </w:rPr>
                    <w:t xml:space="preserve"> (</w:t>
                  </w:r>
                  <w:r w:rsidR="00070334" w:rsidRPr="00070334">
                    <w:rPr>
                      <w:rFonts w:ascii="Arial" w:hAnsi="Arial" w:cs="Arial"/>
                      <w:bCs/>
                      <w:i/>
                      <w:color w:val="000000"/>
                      <w:position w:val="-2"/>
                    </w:rPr>
                    <w:t>ustrezno označi</w:t>
                  </w:r>
                  <w:r w:rsidR="00070334">
                    <w:rPr>
                      <w:rFonts w:ascii="Arial" w:hAnsi="Arial" w:cs="Arial"/>
                      <w:bCs/>
                      <w:color w:val="000000"/>
                      <w:position w:val="-2"/>
                      <w:sz w:val="24"/>
                      <w:szCs w:val="24"/>
                    </w:rPr>
                    <w:t>)</w:t>
                  </w:r>
                  <w:r w:rsidRPr="00F714A5">
                    <w:rPr>
                      <w:rFonts w:ascii="Arial" w:hAnsi="Arial" w:cs="Arial"/>
                      <w:bCs/>
                      <w:color w:val="000000"/>
                      <w:position w:val="-2"/>
                      <w:sz w:val="24"/>
                      <w:szCs w:val="24"/>
                    </w:rPr>
                    <w:t>:</w:t>
                  </w:r>
                </w:p>
                <w:p w14:paraId="2941B695" w14:textId="77777777" w:rsidR="00070334" w:rsidRPr="00070334" w:rsidRDefault="00516DF9" w:rsidP="00070334">
                  <w:pPr>
                    <w:textAlignment w:val="center"/>
                    <w:rPr>
                      <w:rFonts w:ascii="Arial" w:hAnsi="Arial" w:cs="Arial"/>
                      <w:bCs/>
                      <w:color w:val="000000"/>
                      <w:position w:val="-2"/>
                      <w:sz w:val="24"/>
                      <w:szCs w:val="24"/>
                    </w:rPr>
                  </w:pPr>
                  <w:sdt>
                    <w:sdtPr>
                      <w:rPr>
                        <w:rFonts w:ascii="Arial" w:hAnsi="Arial" w:cs="Arial"/>
                        <w:bCs/>
                        <w:color w:val="000000"/>
                        <w:position w:val="-2"/>
                        <w:sz w:val="24"/>
                        <w:szCs w:val="24"/>
                      </w:rPr>
                      <w:id w:val="-1601630546"/>
                      <w14:checkbox>
                        <w14:checked w14:val="0"/>
                        <w14:checkedState w14:val="2612" w14:font="MS Gothic"/>
                        <w14:uncheckedState w14:val="2610" w14:font="MS Gothic"/>
                      </w14:checkbox>
                    </w:sdtPr>
                    <w:sdtEndPr/>
                    <w:sdtContent>
                      <w:r w:rsidR="00F31567">
                        <w:rPr>
                          <w:rFonts w:ascii="MS Gothic" w:eastAsia="MS Gothic" w:hAnsi="MS Gothic" w:cs="Arial" w:hint="eastAsia"/>
                          <w:bCs/>
                          <w:color w:val="000000"/>
                          <w:position w:val="-2"/>
                          <w:sz w:val="24"/>
                          <w:szCs w:val="24"/>
                        </w:rPr>
                        <w:t>☐</w:t>
                      </w:r>
                    </w:sdtContent>
                  </w:sdt>
                  <w:r w:rsidR="00F31567" w:rsidRPr="00764A13">
                    <w:rPr>
                      <w:rFonts w:ascii="Arial" w:hAnsi="Arial" w:cs="Arial"/>
                      <w:bCs/>
                      <w:color w:val="000000"/>
                      <w:position w:val="-2"/>
                      <w:sz w:val="24"/>
                      <w:szCs w:val="24"/>
                    </w:rPr>
                    <w:t xml:space="preserve"> </w:t>
                  </w:r>
                  <w:r w:rsidR="00070334" w:rsidRPr="00070334">
                    <w:rPr>
                      <w:rFonts w:ascii="Arial" w:hAnsi="Arial" w:cs="Arial"/>
                      <w:bCs/>
                      <w:color w:val="000000"/>
                      <w:position w:val="-2"/>
                      <w:sz w:val="24"/>
                      <w:szCs w:val="24"/>
                    </w:rPr>
                    <w:t>Sklop 1: gasilsko vozilo GVC-3 – podvozje – šasija s kabino</w:t>
                  </w:r>
                </w:p>
                <w:p w14:paraId="73E1B826" w14:textId="77777777" w:rsidR="00070334" w:rsidRPr="00764A13" w:rsidRDefault="00516DF9" w:rsidP="00070334">
                  <w:pPr>
                    <w:textAlignment w:val="center"/>
                    <w:rPr>
                      <w:rFonts w:ascii="Arial" w:hAnsi="Arial" w:cs="Arial"/>
                      <w:bCs/>
                      <w:color w:val="000000"/>
                      <w:position w:val="-2"/>
                      <w:sz w:val="24"/>
                      <w:szCs w:val="24"/>
                    </w:rPr>
                  </w:pPr>
                  <w:sdt>
                    <w:sdtPr>
                      <w:rPr>
                        <w:rFonts w:ascii="Arial" w:hAnsi="Arial" w:cs="Arial"/>
                        <w:bCs/>
                        <w:color w:val="000000"/>
                        <w:position w:val="-2"/>
                        <w:sz w:val="24"/>
                        <w:szCs w:val="24"/>
                      </w:rPr>
                      <w:id w:val="1667596030"/>
                      <w14:checkbox>
                        <w14:checked w14:val="0"/>
                        <w14:checkedState w14:val="2612" w14:font="MS Gothic"/>
                        <w14:uncheckedState w14:val="2610" w14:font="MS Gothic"/>
                      </w14:checkbox>
                    </w:sdtPr>
                    <w:sdtEndPr/>
                    <w:sdtContent>
                      <w:r w:rsidR="00F31567" w:rsidRPr="00764A13">
                        <w:rPr>
                          <w:rFonts w:ascii="Segoe UI Symbol" w:hAnsi="Segoe UI Symbol" w:cs="Segoe UI Symbol"/>
                          <w:bCs/>
                          <w:color w:val="000000"/>
                          <w:position w:val="-2"/>
                          <w:sz w:val="24"/>
                          <w:szCs w:val="24"/>
                        </w:rPr>
                        <w:t>☐</w:t>
                      </w:r>
                    </w:sdtContent>
                  </w:sdt>
                  <w:r w:rsidR="00F31567" w:rsidRPr="00764A13">
                    <w:rPr>
                      <w:rFonts w:ascii="Arial" w:hAnsi="Arial" w:cs="Arial"/>
                      <w:bCs/>
                      <w:color w:val="000000"/>
                      <w:position w:val="-2"/>
                      <w:sz w:val="24"/>
                      <w:szCs w:val="24"/>
                    </w:rPr>
                    <w:t xml:space="preserve"> </w:t>
                  </w:r>
                  <w:r w:rsidR="00070334" w:rsidRPr="00070334">
                    <w:rPr>
                      <w:rFonts w:ascii="Arial" w:hAnsi="Arial" w:cs="Arial"/>
                      <w:bCs/>
                      <w:color w:val="000000"/>
                      <w:position w:val="-2"/>
                      <w:sz w:val="24"/>
                      <w:szCs w:val="24"/>
                    </w:rPr>
                    <w:t>Sklop 2: nadgradnja na kombiniranem vozilu GVC-3 in oprema</w:t>
                  </w:r>
                </w:p>
                <w:p w14:paraId="2E73B02D" w14:textId="77777777" w:rsidR="00F31567" w:rsidRPr="00F714A5" w:rsidRDefault="00F31567" w:rsidP="00B54510">
                  <w:pPr>
                    <w:textAlignment w:val="center"/>
                    <w:rPr>
                      <w:rFonts w:ascii="Arial" w:hAnsi="Arial" w:cs="Arial"/>
                      <w:bCs/>
                      <w:color w:val="000000"/>
                      <w:position w:val="-2"/>
                      <w:sz w:val="24"/>
                      <w:szCs w:val="24"/>
                    </w:rPr>
                  </w:pPr>
                </w:p>
                <w:p w14:paraId="273A7CE0" w14:textId="77777777" w:rsidR="00F31567" w:rsidRPr="00F714A5" w:rsidRDefault="00F31567" w:rsidP="00B54510">
                  <w:pPr>
                    <w:textAlignment w:val="center"/>
                    <w:rPr>
                      <w:rFonts w:ascii="Arial" w:hAnsi="Arial" w:cs="Arial"/>
                      <w:bCs/>
                      <w:color w:val="000000"/>
                      <w:position w:val="-2"/>
                      <w:sz w:val="24"/>
                      <w:szCs w:val="24"/>
                    </w:rPr>
                  </w:pPr>
                </w:p>
                <w:p w14:paraId="09D55EA4" w14:textId="77777777" w:rsidR="00F31567" w:rsidRPr="007D40C7" w:rsidRDefault="00F31567" w:rsidP="00B54510">
                  <w:pPr>
                    <w:textAlignment w:val="center"/>
                    <w:rPr>
                      <w:rFonts w:ascii="Arial" w:hAnsi="Arial" w:cs="Arial"/>
                      <w:sz w:val="24"/>
                      <w:szCs w:val="24"/>
                    </w:rPr>
                  </w:pPr>
                  <w:r w:rsidRPr="007D40C7">
                    <w:rPr>
                      <w:rFonts w:ascii="Arial" w:hAnsi="Arial" w:cs="Arial"/>
                      <w:b/>
                      <w:bCs/>
                      <w:color w:val="000000"/>
                      <w:position w:val="-2"/>
                      <w:sz w:val="24"/>
                      <w:szCs w:val="24"/>
                    </w:rPr>
                    <w:t>POŠILJATELJ:</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tblGrid>
                  <w:tr w:rsidR="00F31567" w14:paraId="624415EB" w14:textId="77777777" w:rsidTr="00B54510">
                    <w:trPr>
                      <w:trHeight w:val="267"/>
                    </w:trPr>
                    <w:tc>
                      <w:tcPr>
                        <w:tcW w:w="3861" w:type="dxa"/>
                      </w:tcPr>
                      <w:p w14:paraId="599C7512" w14:textId="77777777" w:rsidR="00F31567" w:rsidRDefault="00F31567" w:rsidP="00B54510">
                        <w:pPr>
                          <w:textAlignment w:val="center"/>
                          <w:rPr>
                            <w:rFonts w:ascii="Arial" w:hAnsi="Arial" w:cs="Arial"/>
                            <w:color w:val="000000"/>
                            <w:position w:val="-2"/>
                            <w:sz w:val="24"/>
                            <w:szCs w:val="24"/>
                          </w:rPr>
                        </w:pPr>
                      </w:p>
                    </w:tc>
                  </w:tr>
                  <w:tr w:rsidR="00F31567" w14:paraId="36DDD292" w14:textId="77777777" w:rsidTr="00B54510">
                    <w:trPr>
                      <w:trHeight w:val="267"/>
                    </w:trPr>
                    <w:tc>
                      <w:tcPr>
                        <w:tcW w:w="3861" w:type="dxa"/>
                      </w:tcPr>
                      <w:p w14:paraId="6909C52A" w14:textId="77777777" w:rsidR="00F31567" w:rsidRDefault="00F31567" w:rsidP="00B54510">
                        <w:pPr>
                          <w:textAlignment w:val="center"/>
                          <w:rPr>
                            <w:rFonts w:ascii="Arial" w:hAnsi="Arial" w:cs="Arial"/>
                            <w:color w:val="000000"/>
                            <w:position w:val="-2"/>
                            <w:sz w:val="24"/>
                            <w:szCs w:val="24"/>
                          </w:rPr>
                        </w:pPr>
                      </w:p>
                    </w:tc>
                  </w:tr>
                  <w:tr w:rsidR="00F31567" w14:paraId="238529F5" w14:textId="77777777" w:rsidTr="00B54510">
                    <w:trPr>
                      <w:trHeight w:val="267"/>
                    </w:trPr>
                    <w:tc>
                      <w:tcPr>
                        <w:tcW w:w="3861" w:type="dxa"/>
                      </w:tcPr>
                      <w:p w14:paraId="76E3FD9B" w14:textId="77777777" w:rsidR="00F31567" w:rsidRDefault="00F31567" w:rsidP="00B54510">
                        <w:pPr>
                          <w:textAlignment w:val="center"/>
                          <w:rPr>
                            <w:rFonts w:ascii="Arial" w:hAnsi="Arial" w:cs="Arial"/>
                            <w:color w:val="000000"/>
                            <w:position w:val="-2"/>
                            <w:sz w:val="24"/>
                            <w:szCs w:val="24"/>
                          </w:rPr>
                        </w:pPr>
                      </w:p>
                    </w:tc>
                  </w:tr>
                  <w:tr w:rsidR="00F31567" w14:paraId="1DFC9833" w14:textId="77777777" w:rsidTr="00B54510">
                    <w:trPr>
                      <w:trHeight w:val="267"/>
                    </w:trPr>
                    <w:tc>
                      <w:tcPr>
                        <w:tcW w:w="3861" w:type="dxa"/>
                      </w:tcPr>
                      <w:p w14:paraId="46A75F37" w14:textId="77777777" w:rsidR="00F31567" w:rsidRDefault="00F31567" w:rsidP="00B54510">
                        <w:pPr>
                          <w:textAlignment w:val="center"/>
                          <w:rPr>
                            <w:rFonts w:ascii="Arial" w:hAnsi="Arial" w:cs="Arial"/>
                            <w:color w:val="000000"/>
                            <w:position w:val="-2"/>
                            <w:sz w:val="24"/>
                            <w:szCs w:val="24"/>
                          </w:rPr>
                        </w:pPr>
                      </w:p>
                    </w:tc>
                  </w:tr>
                </w:tbl>
                <w:p w14:paraId="7E67A07C" w14:textId="77777777" w:rsidR="00F31567" w:rsidRDefault="00F31567" w:rsidP="00B54510">
                  <w:pPr>
                    <w:textAlignment w:val="center"/>
                    <w:rPr>
                      <w:rFonts w:ascii="Arial" w:hAnsi="Arial" w:cs="Arial"/>
                      <w:color w:val="000000"/>
                      <w:position w:val="-2"/>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4721"/>
                  </w:tblGrid>
                  <w:tr w:rsidR="00F31567" w14:paraId="49217FF8" w14:textId="77777777" w:rsidTr="00B54510">
                    <w:trPr>
                      <w:trHeight w:val="267"/>
                    </w:trPr>
                    <w:tc>
                      <w:tcPr>
                        <w:tcW w:w="2246" w:type="dxa"/>
                      </w:tcPr>
                      <w:p w14:paraId="6884AB95" w14:textId="77777777" w:rsidR="00F31567" w:rsidRDefault="00F31567" w:rsidP="00B54510">
                        <w:pPr>
                          <w:textAlignment w:val="center"/>
                          <w:rPr>
                            <w:rFonts w:ascii="Arial" w:hAnsi="Arial" w:cs="Arial"/>
                            <w:color w:val="000000"/>
                            <w:position w:val="-2"/>
                            <w:sz w:val="24"/>
                            <w:szCs w:val="24"/>
                          </w:rPr>
                        </w:pPr>
                        <w:r w:rsidRPr="007D40C7">
                          <w:rPr>
                            <w:rFonts w:ascii="Arial" w:hAnsi="Arial" w:cs="Arial"/>
                            <w:color w:val="000000"/>
                            <w:position w:val="-2"/>
                            <w:sz w:val="24"/>
                            <w:szCs w:val="24"/>
                          </w:rPr>
                          <w:t>Kontaktna oseba</w:t>
                        </w:r>
                      </w:p>
                    </w:tc>
                    <w:tc>
                      <w:tcPr>
                        <w:tcW w:w="4721" w:type="dxa"/>
                      </w:tcPr>
                      <w:p w14:paraId="44B75AC1" w14:textId="77777777" w:rsidR="00F31567" w:rsidRDefault="00F31567" w:rsidP="00B54510">
                        <w:pPr>
                          <w:textAlignment w:val="center"/>
                          <w:rPr>
                            <w:rFonts w:ascii="Arial" w:hAnsi="Arial" w:cs="Arial"/>
                            <w:color w:val="000000"/>
                            <w:position w:val="-2"/>
                            <w:sz w:val="24"/>
                            <w:szCs w:val="24"/>
                          </w:rPr>
                        </w:pPr>
                      </w:p>
                    </w:tc>
                  </w:tr>
                  <w:tr w:rsidR="00F31567" w14:paraId="188CB911" w14:textId="77777777" w:rsidTr="00B54510">
                    <w:trPr>
                      <w:trHeight w:val="267"/>
                    </w:trPr>
                    <w:tc>
                      <w:tcPr>
                        <w:tcW w:w="2246" w:type="dxa"/>
                      </w:tcPr>
                      <w:p w14:paraId="25372F7A" w14:textId="77777777" w:rsidR="00F31567" w:rsidRDefault="00F31567" w:rsidP="00B54510">
                        <w:pPr>
                          <w:textAlignment w:val="center"/>
                          <w:rPr>
                            <w:rFonts w:ascii="Arial" w:hAnsi="Arial" w:cs="Arial"/>
                            <w:color w:val="000000"/>
                            <w:position w:val="-2"/>
                            <w:sz w:val="24"/>
                            <w:szCs w:val="24"/>
                          </w:rPr>
                        </w:pPr>
                        <w:r w:rsidRPr="007D40C7">
                          <w:rPr>
                            <w:rFonts w:ascii="Arial" w:hAnsi="Arial" w:cs="Arial"/>
                            <w:color w:val="000000"/>
                            <w:position w:val="-2"/>
                            <w:sz w:val="24"/>
                            <w:szCs w:val="24"/>
                          </w:rPr>
                          <w:t>Telefon</w:t>
                        </w:r>
                      </w:p>
                    </w:tc>
                    <w:tc>
                      <w:tcPr>
                        <w:tcW w:w="4721" w:type="dxa"/>
                      </w:tcPr>
                      <w:p w14:paraId="512521C1" w14:textId="77777777" w:rsidR="00F31567" w:rsidRDefault="00F31567" w:rsidP="00B54510">
                        <w:pPr>
                          <w:textAlignment w:val="center"/>
                          <w:rPr>
                            <w:rFonts w:ascii="Arial" w:hAnsi="Arial" w:cs="Arial"/>
                            <w:color w:val="000000"/>
                            <w:position w:val="-2"/>
                            <w:sz w:val="24"/>
                            <w:szCs w:val="24"/>
                          </w:rPr>
                        </w:pPr>
                      </w:p>
                    </w:tc>
                  </w:tr>
                  <w:tr w:rsidR="00F31567" w14:paraId="34FE4F9A" w14:textId="77777777" w:rsidTr="00B54510">
                    <w:trPr>
                      <w:trHeight w:val="267"/>
                    </w:trPr>
                    <w:tc>
                      <w:tcPr>
                        <w:tcW w:w="2246" w:type="dxa"/>
                      </w:tcPr>
                      <w:p w14:paraId="69A46D62" w14:textId="77777777" w:rsidR="00F31567" w:rsidRDefault="00F31567" w:rsidP="00B54510">
                        <w:pPr>
                          <w:textAlignment w:val="center"/>
                          <w:rPr>
                            <w:rFonts w:ascii="Arial" w:hAnsi="Arial" w:cs="Arial"/>
                            <w:color w:val="000000"/>
                            <w:position w:val="-2"/>
                            <w:sz w:val="24"/>
                            <w:szCs w:val="24"/>
                          </w:rPr>
                        </w:pPr>
                        <w:r>
                          <w:rPr>
                            <w:rFonts w:ascii="Arial" w:hAnsi="Arial" w:cs="Arial"/>
                            <w:color w:val="000000"/>
                            <w:position w:val="-2"/>
                            <w:sz w:val="24"/>
                            <w:szCs w:val="24"/>
                          </w:rPr>
                          <w:t>e</w:t>
                        </w:r>
                        <w:r w:rsidRPr="007D40C7">
                          <w:rPr>
                            <w:rFonts w:ascii="Arial" w:hAnsi="Arial" w:cs="Arial"/>
                            <w:color w:val="000000"/>
                            <w:position w:val="-2"/>
                            <w:sz w:val="24"/>
                            <w:szCs w:val="24"/>
                          </w:rPr>
                          <w:t>-naslov</w:t>
                        </w:r>
                      </w:p>
                    </w:tc>
                    <w:tc>
                      <w:tcPr>
                        <w:tcW w:w="4721" w:type="dxa"/>
                      </w:tcPr>
                      <w:p w14:paraId="640528E2" w14:textId="77777777" w:rsidR="00F31567" w:rsidRDefault="00F31567" w:rsidP="00B54510">
                        <w:pPr>
                          <w:textAlignment w:val="center"/>
                          <w:rPr>
                            <w:rFonts w:ascii="Arial" w:hAnsi="Arial" w:cs="Arial"/>
                            <w:color w:val="000000"/>
                            <w:position w:val="-2"/>
                            <w:sz w:val="24"/>
                            <w:szCs w:val="24"/>
                          </w:rPr>
                        </w:pPr>
                      </w:p>
                    </w:tc>
                  </w:tr>
                </w:tbl>
                <w:p w14:paraId="1B409732"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 </w:t>
                  </w:r>
                </w:p>
                <w:p w14:paraId="17F5213F" w14:textId="77777777" w:rsidR="00F31567" w:rsidRPr="007D40C7" w:rsidRDefault="00F31567" w:rsidP="00B54510">
                  <w:pPr>
                    <w:textAlignment w:val="center"/>
                    <w:rPr>
                      <w:rFonts w:ascii="Arial" w:hAnsi="Arial" w:cs="Arial"/>
                      <w:sz w:val="24"/>
                      <w:szCs w:val="24"/>
                    </w:rPr>
                  </w:pPr>
                </w:p>
              </w:tc>
              <w:tc>
                <w:tcPr>
                  <w:tcW w:w="5661" w:type="dxa"/>
                  <w:tcBorders>
                    <w:top w:val="inset" w:sz="7" w:space="0" w:color="000000"/>
                    <w:left w:val="inset" w:sz="7" w:space="0" w:color="000000"/>
                    <w:bottom w:val="inset" w:sz="7" w:space="0" w:color="000000"/>
                    <w:right w:val="inset" w:sz="7" w:space="0" w:color="000000"/>
                  </w:tcBorders>
                  <w:tcMar>
                    <w:top w:w="0" w:type="auto"/>
                    <w:bottom w:w="0" w:type="auto"/>
                  </w:tcMar>
                  <w:vAlign w:val="bottom"/>
                </w:tcPr>
                <w:p w14:paraId="32093DB0" w14:textId="77777777" w:rsidR="00F31567" w:rsidRPr="007D40C7" w:rsidRDefault="00F31567" w:rsidP="00B54510">
                  <w:pPr>
                    <w:textAlignment w:val="center"/>
                    <w:rPr>
                      <w:rFonts w:ascii="Arial" w:hAnsi="Arial" w:cs="Arial"/>
                      <w:sz w:val="24"/>
                      <w:szCs w:val="24"/>
                    </w:rPr>
                  </w:pPr>
                  <w:r w:rsidRPr="007D40C7">
                    <w:rPr>
                      <w:rFonts w:ascii="Arial" w:hAnsi="Arial" w:cs="Arial"/>
                      <w:b/>
                      <w:bCs/>
                      <w:color w:val="000000"/>
                      <w:position w:val="-2"/>
                      <w:sz w:val="24"/>
                      <w:szCs w:val="24"/>
                    </w:rPr>
                    <w:t>NASLOVNIK</w:t>
                  </w:r>
                  <w:r w:rsidRPr="007D40C7">
                    <w:rPr>
                      <w:rFonts w:ascii="Arial" w:hAnsi="Arial" w:cs="Arial"/>
                      <w:color w:val="000000"/>
                      <w:position w:val="-2"/>
                      <w:sz w:val="24"/>
                      <w:szCs w:val="24"/>
                    </w:rPr>
                    <w:t>:</w:t>
                  </w:r>
                </w:p>
                <w:p w14:paraId="27904D93"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OBČINA TRŽIČ</w:t>
                  </w:r>
                </w:p>
                <w:p w14:paraId="65FCC290" w14:textId="77777777" w:rsidR="00F31567" w:rsidRPr="007D40C7" w:rsidRDefault="00F31567" w:rsidP="00B54510">
                  <w:pPr>
                    <w:textAlignment w:val="center"/>
                    <w:rPr>
                      <w:rFonts w:ascii="Arial" w:hAnsi="Arial" w:cs="Arial"/>
                      <w:color w:val="000000"/>
                      <w:position w:val="-2"/>
                      <w:sz w:val="24"/>
                      <w:szCs w:val="24"/>
                    </w:rPr>
                  </w:pPr>
                  <w:r w:rsidRPr="007D40C7">
                    <w:rPr>
                      <w:rFonts w:ascii="Arial" w:hAnsi="Arial" w:cs="Arial"/>
                      <w:color w:val="000000"/>
                      <w:position w:val="-2"/>
                      <w:sz w:val="24"/>
                      <w:szCs w:val="24"/>
                    </w:rPr>
                    <w:t>TRG SVOBODE 18</w:t>
                  </w:r>
                </w:p>
                <w:p w14:paraId="2CC0F710" w14:textId="77777777" w:rsidR="00F31567" w:rsidRPr="007D40C7" w:rsidRDefault="00F31567" w:rsidP="00B54510">
                  <w:pPr>
                    <w:textAlignment w:val="center"/>
                    <w:rPr>
                      <w:rFonts w:ascii="Arial" w:hAnsi="Arial" w:cs="Arial"/>
                      <w:color w:val="000000"/>
                      <w:position w:val="-2"/>
                      <w:sz w:val="24"/>
                      <w:szCs w:val="24"/>
                    </w:rPr>
                  </w:pPr>
                </w:p>
                <w:p w14:paraId="01D2F81C"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4290 TRŽIČ</w:t>
                  </w:r>
                </w:p>
                <w:p w14:paraId="1584EEBD"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 </w:t>
                  </w:r>
                </w:p>
                <w:p w14:paraId="27C794B7"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(izpolni vložišče naročnika):</w:t>
                  </w:r>
                </w:p>
                <w:p w14:paraId="2EA108F9"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Datum prispetja:________________</w:t>
                  </w:r>
                </w:p>
                <w:p w14:paraId="72E1FFC9"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Ura prispetja:__________________</w:t>
                  </w:r>
                  <w:r>
                    <w:rPr>
                      <w:rFonts w:ascii="Arial" w:hAnsi="Arial" w:cs="Arial"/>
                      <w:color w:val="000000"/>
                      <w:position w:val="-2"/>
                      <w:sz w:val="24"/>
                      <w:szCs w:val="24"/>
                    </w:rPr>
                    <w:t>_</w:t>
                  </w:r>
                </w:p>
                <w:p w14:paraId="631EBF39"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Zaporedna št. ponudbe:__________</w:t>
                  </w:r>
                </w:p>
                <w:p w14:paraId="2D9ADBA1" w14:textId="77777777" w:rsidR="00F31567" w:rsidRDefault="00F31567" w:rsidP="00B54510">
                  <w:pPr>
                    <w:textAlignment w:val="center"/>
                    <w:rPr>
                      <w:rFonts w:ascii="Arial" w:hAnsi="Arial" w:cs="Arial"/>
                      <w:color w:val="000000"/>
                      <w:position w:val="-2"/>
                      <w:sz w:val="24"/>
                      <w:szCs w:val="24"/>
                    </w:rPr>
                  </w:pPr>
                  <w:r w:rsidRPr="007D40C7">
                    <w:rPr>
                      <w:rFonts w:ascii="Arial" w:hAnsi="Arial" w:cs="Arial"/>
                      <w:color w:val="000000"/>
                      <w:position w:val="-2"/>
                      <w:sz w:val="24"/>
                      <w:szCs w:val="24"/>
                    </w:rPr>
                    <w:t>Podpis: _______________________</w:t>
                  </w:r>
                </w:p>
                <w:p w14:paraId="28E874E0" w14:textId="77777777" w:rsidR="00F31567" w:rsidRPr="007D40C7" w:rsidRDefault="00F31567" w:rsidP="00B54510">
                  <w:pPr>
                    <w:textAlignment w:val="center"/>
                    <w:rPr>
                      <w:rFonts w:ascii="Arial" w:hAnsi="Arial" w:cs="Arial"/>
                      <w:sz w:val="24"/>
                      <w:szCs w:val="24"/>
                    </w:rPr>
                  </w:pPr>
                </w:p>
              </w:tc>
            </w:tr>
          </w:tbl>
          <w:p w14:paraId="226077AE" w14:textId="77777777" w:rsidR="00F31567" w:rsidRPr="009860EA" w:rsidRDefault="00F31567" w:rsidP="00B54510">
            <w:pPr>
              <w:jc w:val="both"/>
              <w:rPr>
                <w:rFonts w:ascii="Arial" w:hAnsi="Arial" w:cs="Arial"/>
                <w:sz w:val="20"/>
                <w:szCs w:val="20"/>
              </w:rPr>
            </w:pPr>
          </w:p>
        </w:tc>
      </w:tr>
      <w:bookmarkEnd w:id="0"/>
    </w:tbl>
    <w:p w14:paraId="08DF9E1F" w14:textId="5DA8DC97" w:rsidR="008E06F4" w:rsidRPr="009860EA" w:rsidRDefault="008E06F4" w:rsidP="00F31567">
      <w:pPr>
        <w:rPr>
          <w:rFonts w:ascii="Arial" w:hAnsi="Arial" w:cs="Arial"/>
          <w:sz w:val="20"/>
          <w:szCs w:val="20"/>
        </w:rPr>
      </w:pPr>
    </w:p>
    <w:sectPr w:rsidR="008E06F4" w:rsidRPr="009860EA" w:rsidSect="00F31567">
      <w:footerReference w:type="first" r:id="rId18"/>
      <w:pgSz w:w="16838" w:h="11906" w:orient="landscape"/>
      <w:pgMar w:top="1418" w:right="1418" w:bottom="1418" w:left="1418" w:header="567" w:footer="5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16A56" w14:textId="77777777" w:rsidR="009A618D" w:rsidRDefault="009A618D" w:rsidP="006975C6">
      <w:pPr>
        <w:spacing w:after="0" w:line="240" w:lineRule="auto"/>
      </w:pPr>
      <w:r>
        <w:separator/>
      </w:r>
    </w:p>
  </w:endnote>
  <w:endnote w:type="continuationSeparator" w:id="0">
    <w:p w14:paraId="68050D0D" w14:textId="77777777" w:rsidR="009A618D" w:rsidRDefault="009A618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6660"/>
    </w:tblGrid>
    <w:tr w:rsidR="009A618D" w14:paraId="3F84BDF8" w14:textId="77777777" w:rsidTr="00796840">
      <w:tc>
        <w:tcPr>
          <w:tcW w:w="2302" w:type="dxa"/>
        </w:tcPr>
        <w:p w14:paraId="12EAD339" w14:textId="3B0A45F7" w:rsidR="009A618D" w:rsidRDefault="009A618D" w:rsidP="008E7F45">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GVC-3 za PGD </w:t>
          </w:r>
          <w:r w:rsidRPr="008E7F45">
            <w:rPr>
              <w:rFonts w:ascii="Arial" w:hAnsi="Arial" w:cs="Arial"/>
              <w:sz w:val="16"/>
              <w:szCs w:val="16"/>
            </w:rPr>
            <w:t>Tržič</w:t>
          </w:r>
        </w:p>
      </w:tc>
      <w:tc>
        <w:tcPr>
          <w:tcW w:w="6660" w:type="dxa"/>
        </w:tcPr>
        <w:p w14:paraId="55B5EE53" w14:textId="6F3D6E3D" w:rsidR="009A618D" w:rsidRDefault="009A618D" w:rsidP="008E7F45">
          <w:pPr>
            <w:pStyle w:val="Noga"/>
            <w:tabs>
              <w:tab w:val="clear" w:pos="4536"/>
              <w:tab w:val="clear" w:pos="9072"/>
              <w:tab w:val="center" w:pos="4692"/>
            </w:tabs>
            <w:ind w:left="108"/>
            <w:jc w:val="right"/>
            <w:rPr>
              <w:rFonts w:ascii="Arial" w:hAnsi="Arial" w:cs="Arial"/>
              <w:sz w:val="16"/>
              <w:szCs w:val="16"/>
            </w:rPr>
          </w:pPr>
        </w:p>
      </w:tc>
    </w:tr>
  </w:tbl>
  <w:p w14:paraId="740E6A90" w14:textId="77777777" w:rsidR="009A618D" w:rsidRDefault="009A618D" w:rsidP="00AA5637">
    <w:pPr>
      <w:pStyle w:val="Noga"/>
      <w:tabs>
        <w:tab w:val="clear" w:pos="4536"/>
        <w:tab w:val="clear" w:pos="9072"/>
        <w:tab w:val="left" w:pos="378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6660"/>
    </w:tblGrid>
    <w:tr w:rsidR="009A618D" w14:paraId="043267C3" w14:textId="77777777" w:rsidTr="008E7F45">
      <w:tc>
        <w:tcPr>
          <w:tcW w:w="2302" w:type="dxa"/>
        </w:tcPr>
        <w:p w14:paraId="3C2672F6" w14:textId="4E33694B" w:rsidR="009A618D" w:rsidRDefault="009A618D" w:rsidP="008E7F45">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PGD </w:t>
          </w:r>
          <w:r w:rsidRPr="008E7F45">
            <w:rPr>
              <w:rFonts w:ascii="Arial" w:hAnsi="Arial" w:cs="Arial"/>
              <w:sz w:val="16"/>
              <w:szCs w:val="16"/>
            </w:rPr>
            <w:t>Brezje</w:t>
          </w:r>
          <w:r>
            <w:rPr>
              <w:rFonts w:ascii="Arial" w:hAnsi="Arial" w:cs="Arial"/>
              <w:sz w:val="16"/>
              <w:szCs w:val="16"/>
            </w:rPr>
            <w:t xml:space="preserve"> </w:t>
          </w:r>
          <w:r w:rsidRPr="008E7F45">
            <w:rPr>
              <w:rFonts w:ascii="Arial" w:hAnsi="Arial" w:cs="Arial"/>
              <w:sz w:val="16"/>
              <w:szCs w:val="16"/>
            </w:rPr>
            <w:t>pri</w:t>
          </w:r>
          <w:r>
            <w:rPr>
              <w:rFonts w:ascii="Arial" w:hAnsi="Arial" w:cs="Arial"/>
              <w:sz w:val="16"/>
              <w:szCs w:val="16"/>
            </w:rPr>
            <w:t xml:space="preserve"> </w:t>
          </w:r>
          <w:r w:rsidRPr="008E7F45">
            <w:rPr>
              <w:rFonts w:ascii="Arial" w:hAnsi="Arial" w:cs="Arial"/>
              <w:sz w:val="16"/>
              <w:szCs w:val="16"/>
            </w:rPr>
            <w:t>Tržiču</w:t>
          </w:r>
        </w:p>
      </w:tc>
      <w:tc>
        <w:tcPr>
          <w:tcW w:w="6660" w:type="dxa"/>
        </w:tcPr>
        <w:p w14:paraId="2A150A21" w14:textId="325B9B0D" w:rsidR="009A618D" w:rsidRDefault="009A618D" w:rsidP="008E7F45">
          <w:pPr>
            <w:pStyle w:val="Noga"/>
            <w:tabs>
              <w:tab w:val="clear" w:pos="4536"/>
              <w:tab w:val="clear" w:pos="9072"/>
              <w:tab w:val="center" w:pos="4692"/>
            </w:tabs>
            <w:ind w:left="108"/>
            <w:jc w:val="right"/>
            <w:rPr>
              <w:rFonts w:ascii="Arial" w:hAnsi="Arial" w:cs="Arial"/>
              <w:sz w:val="16"/>
              <w:szCs w:val="16"/>
            </w:rPr>
          </w:pPr>
          <w:r>
            <w:rPr>
              <w:rFonts w:ascii="Arial" w:hAnsi="Arial" w:cs="Arial"/>
              <w:sz w:val="16"/>
              <w:szCs w:val="16"/>
            </w:rPr>
            <w:t>GVC-3</w:t>
          </w:r>
        </w:p>
      </w:tc>
    </w:tr>
  </w:tbl>
  <w:p w14:paraId="26AB8774" w14:textId="77777777" w:rsidR="009A618D" w:rsidRDefault="009A618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6660"/>
    </w:tblGrid>
    <w:tr w:rsidR="009A618D" w14:paraId="5D615A85" w14:textId="77777777" w:rsidTr="0001007D">
      <w:tc>
        <w:tcPr>
          <w:tcW w:w="2302" w:type="dxa"/>
        </w:tcPr>
        <w:p w14:paraId="45C56412" w14:textId="4EA6E291" w:rsidR="009A618D" w:rsidRDefault="009A618D" w:rsidP="00C93D69">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GVC-3 za PGD </w:t>
          </w:r>
          <w:r w:rsidRPr="008E7F45">
            <w:rPr>
              <w:rFonts w:ascii="Arial" w:hAnsi="Arial" w:cs="Arial"/>
              <w:sz w:val="16"/>
              <w:szCs w:val="16"/>
            </w:rPr>
            <w:t>Tržič</w:t>
          </w:r>
        </w:p>
      </w:tc>
      <w:tc>
        <w:tcPr>
          <w:tcW w:w="6660" w:type="dxa"/>
        </w:tcPr>
        <w:p w14:paraId="409CE09A" w14:textId="31C0E67B" w:rsidR="009A618D" w:rsidRDefault="009A618D" w:rsidP="00C93D69">
          <w:pPr>
            <w:pStyle w:val="Noga"/>
            <w:tabs>
              <w:tab w:val="clear" w:pos="4536"/>
              <w:tab w:val="clear" w:pos="9072"/>
              <w:tab w:val="center" w:pos="4692"/>
            </w:tabs>
            <w:ind w:left="108"/>
            <w:jc w:val="right"/>
            <w:rPr>
              <w:rFonts w:ascii="Arial" w:hAnsi="Arial" w:cs="Arial"/>
              <w:sz w:val="16"/>
              <w:szCs w:val="16"/>
            </w:rPr>
          </w:pPr>
        </w:p>
      </w:tc>
    </w:tr>
  </w:tbl>
  <w:p w14:paraId="5E51F143" w14:textId="77777777" w:rsidR="009A618D" w:rsidRDefault="009A618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9A618D" w14:paraId="793692F5" w14:textId="77777777" w:rsidTr="00255F38">
      <w:tc>
        <w:tcPr>
          <w:tcW w:w="2019" w:type="dxa"/>
        </w:tcPr>
        <w:p w14:paraId="4EAD584D" w14:textId="5AFFAB7E" w:rsidR="009A618D" w:rsidRDefault="009A618D" w:rsidP="00255F38">
          <w:pPr>
            <w:pStyle w:val="Noga"/>
            <w:tabs>
              <w:tab w:val="clear" w:pos="4536"/>
              <w:tab w:val="clear" w:pos="9072"/>
              <w:tab w:val="center" w:pos="4692"/>
            </w:tabs>
            <w:rPr>
              <w:rFonts w:ascii="Arial" w:hAnsi="Arial" w:cs="Arial"/>
              <w:sz w:val="16"/>
              <w:szCs w:val="16"/>
            </w:rPr>
          </w:pPr>
          <w:r w:rsidRPr="008E7F45">
            <w:rPr>
              <w:rFonts w:ascii="Arial" w:hAnsi="Arial" w:cs="Arial"/>
              <w:sz w:val="16"/>
              <w:szCs w:val="16"/>
            </w:rPr>
            <w:t>PGD Brezje pri Tržiču</w:t>
          </w:r>
        </w:p>
      </w:tc>
      <w:tc>
        <w:tcPr>
          <w:tcW w:w="12048" w:type="dxa"/>
        </w:tcPr>
        <w:p w14:paraId="6B2157EA" w14:textId="0BE244E7" w:rsidR="009A618D" w:rsidRDefault="009A618D" w:rsidP="00255F38">
          <w:pPr>
            <w:pStyle w:val="Noga"/>
            <w:tabs>
              <w:tab w:val="clear" w:pos="4536"/>
              <w:tab w:val="clear" w:pos="9072"/>
              <w:tab w:val="center" w:pos="4692"/>
            </w:tabs>
            <w:ind w:left="108"/>
            <w:jc w:val="right"/>
            <w:rPr>
              <w:rFonts w:ascii="Arial" w:hAnsi="Arial" w:cs="Arial"/>
              <w:sz w:val="16"/>
              <w:szCs w:val="16"/>
            </w:rPr>
          </w:pPr>
          <w:r>
            <w:rPr>
              <w:rFonts w:ascii="Arial" w:hAnsi="Arial" w:cs="Arial"/>
              <w:sz w:val="16"/>
              <w:szCs w:val="16"/>
            </w:rPr>
            <w:t>GVC-3</w:t>
          </w:r>
        </w:p>
      </w:tc>
    </w:tr>
  </w:tbl>
  <w:p w14:paraId="3DB0B106" w14:textId="77777777" w:rsidR="009A618D" w:rsidRDefault="009A618D" w:rsidP="00255F38">
    <w:pPr>
      <w:pStyle w:val="Noga"/>
      <w:tabs>
        <w:tab w:val="clear" w:pos="4536"/>
        <w:tab w:val="clear" w:pos="9072"/>
        <w:tab w:val="left" w:pos="3782"/>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9A618D" w14:paraId="361B29D4" w14:textId="77777777" w:rsidTr="00D24E40">
      <w:tc>
        <w:tcPr>
          <w:tcW w:w="2019" w:type="dxa"/>
        </w:tcPr>
        <w:p w14:paraId="17BCEA62" w14:textId="79BB8FFB" w:rsidR="009A618D" w:rsidRDefault="009A618D" w:rsidP="00F36561">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GVC-3 za PGD </w:t>
          </w:r>
          <w:r w:rsidRPr="008E7F45">
            <w:rPr>
              <w:rFonts w:ascii="Arial" w:hAnsi="Arial" w:cs="Arial"/>
              <w:sz w:val="16"/>
              <w:szCs w:val="16"/>
            </w:rPr>
            <w:t>Tržič</w:t>
          </w:r>
        </w:p>
      </w:tc>
      <w:tc>
        <w:tcPr>
          <w:tcW w:w="12048" w:type="dxa"/>
        </w:tcPr>
        <w:p w14:paraId="45786082" w14:textId="2C16534D" w:rsidR="009A618D" w:rsidRDefault="009A618D" w:rsidP="00F36561">
          <w:pPr>
            <w:pStyle w:val="Noga"/>
            <w:tabs>
              <w:tab w:val="clear" w:pos="4536"/>
              <w:tab w:val="clear" w:pos="9072"/>
              <w:tab w:val="center" w:pos="4692"/>
            </w:tabs>
            <w:ind w:left="108"/>
            <w:jc w:val="right"/>
            <w:rPr>
              <w:rFonts w:ascii="Arial" w:hAnsi="Arial" w:cs="Arial"/>
              <w:sz w:val="16"/>
              <w:szCs w:val="16"/>
            </w:rPr>
          </w:pPr>
        </w:p>
      </w:tc>
    </w:tr>
  </w:tbl>
  <w:p w14:paraId="2DBA3D05" w14:textId="77777777" w:rsidR="009A618D" w:rsidRDefault="009A618D">
    <w:pPr>
      <w:pStyle w:val="Noga"/>
    </w:pPr>
  </w:p>
  <w:p w14:paraId="496C1DD1" w14:textId="77777777" w:rsidR="009A618D" w:rsidRDefault="009A618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6660"/>
    </w:tblGrid>
    <w:tr w:rsidR="009A618D" w14:paraId="5723E4E3" w14:textId="77777777" w:rsidTr="0001007D">
      <w:tc>
        <w:tcPr>
          <w:tcW w:w="2302" w:type="dxa"/>
        </w:tcPr>
        <w:p w14:paraId="7C70736D" w14:textId="200FE96A" w:rsidR="009A618D" w:rsidRDefault="009A618D" w:rsidP="00C93D69">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GVC-3 za PGD </w:t>
          </w:r>
          <w:r w:rsidRPr="008E7F45">
            <w:rPr>
              <w:rFonts w:ascii="Arial" w:hAnsi="Arial" w:cs="Arial"/>
              <w:sz w:val="16"/>
              <w:szCs w:val="16"/>
            </w:rPr>
            <w:t>Tržič</w:t>
          </w:r>
        </w:p>
      </w:tc>
      <w:tc>
        <w:tcPr>
          <w:tcW w:w="6660" w:type="dxa"/>
        </w:tcPr>
        <w:p w14:paraId="010926D8" w14:textId="1D7A49D2" w:rsidR="009A618D" w:rsidRDefault="009A618D" w:rsidP="00C93D69">
          <w:pPr>
            <w:pStyle w:val="Noga"/>
            <w:tabs>
              <w:tab w:val="clear" w:pos="4536"/>
              <w:tab w:val="clear" w:pos="9072"/>
              <w:tab w:val="center" w:pos="4692"/>
            </w:tabs>
            <w:ind w:left="108"/>
            <w:jc w:val="right"/>
            <w:rPr>
              <w:rFonts w:ascii="Arial" w:hAnsi="Arial" w:cs="Arial"/>
              <w:sz w:val="16"/>
              <w:szCs w:val="16"/>
            </w:rPr>
          </w:pPr>
        </w:p>
      </w:tc>
    </w:tr>
  </w:tbl>
  <w:p w14:paraId="36496DDE" w14:textId="77777777" w:rsidR="009A618D" w:rsidRDefault="009A618D" w:rsidP="00AA5637">
    <w:pPr>
      <w:pStyle w:val="Noga"/>
      <w:tabs>
        <w:tab w:val="clear" w:pos="4536"/>
        <w:tab w:val="clear" w:pos="9072"/>
        <w:tab w:val="left" w:pos="3782"/>
      </w:tabs>
    </w:pP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6660"/>
    </w:tblGrid>
    <w:tr w:rsidR="00AE7BA7" w14:paraId="26A4C23F" w14:textId="77777777" w:rsidTr="0029633C">
      <w:tc>
        <w:tcPr>
          <w:tcW w:w="2302" w:type="dxa"/>
        </w:tcPr>
        <w:p w14:paraId="0D97DA3E" w14:textId="77777777" w:rsidR="00AE7BA7" w:rsidRDefault="00AE7BA7" w:rsidP="00AE7BA7">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GVC-3 za PGD </w:t>
          </w:r>
          <w:r w:rsidRPr="008E7F45">
            <w:rPr>
              <w:rFonts w:ascii="Arial" w:hAnsi="Arial" w:cs="Arial"/>
              <w:sz w:val="16"/>
              <w:szCs w:val="16"/>
            </w:rPr>
            <w:t>Tržič</w:t>
          </w:r>
        </w:p>
      </w:tc>
      <w:tc>
        <w:tcPr>
          <w:tcW w:w="6660" w:type="dxa"/>
        </w:tcPr>
        <w:p w14:paraId="159C4236" w14:textId="77777777" w:rsidR="00AE7BA7" w:rsidRDefault="00AE7BA7" w:rsidP="00AE7BA7">
          <w:pPr>
            <w:pStyle w:val="Noga"/>
            <w:tabs>
              <w:tab w:val="clear" w:pos="4536"/>
              <w:tab w:val="clear" w:pos="9072"/>
              <w:tab w:val="center" w:pos="4692"/>
            </w:tabs>
            <w:ind w:left="108"/>
            <w:jc w:val="right"/>
            <w:rPr>
              <w:rFonts w:ascii="Arial" w:hAnsi="Arial" w:cs="Arial"/>
              <w:sz w:val="16"/>
              <w:szCs w:val="16"/>
            </w:rPr>
          </w:pPr>
        </w:p>
      </w:tc>
    </w:tr>
  </w:tbl>
  <w:p w14:paraId="6E1738D0" w14:textId="77777777" w:rsidR="009A618D" w:rsidRDefault="009A618D" w:rsidP="00AE7BA7">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AE7BA7" w14:paraId="2E10C945" w14:textId="77777777" w:rsidTr="0029633C">
      <w:tc>
        <w:tcPr>
          <w:tcW w:w="2019" w:type="dxa"/>
        </w:tcPr>
        <w:p w14:paraId="1CA1310E" w14:textId="77777777" w:rsidR="00AE7BA7" w:rsidRDefault="00AE7BA7" w:rsidP="00AE7BA7">
          <w:pPr>
            <w:pStyle w:val="Noga"/>
            <w:tabs>
              <w:tab w:val="clear" w:pos="4536"/>
              <w:tab w:val="clear" w:pos="9072"/>
              <w:tab w:val="center" w:pos="4692"/>
            </w:tabs>
            <w:rPr>
              <w:rFonts w:ascii="Arial" w:hAnsi="Arial" w:cs="Arial"/>
              <w:sz w:val="16"/>
              <w:szCs w:val="16"/>
            </w:rPr>
          </w:pPr>
          <w:r w:rsidRPr="008E7F45">
            <w:rPr>
              <w:rFonts w:ascii="Arial" w:hAnsi="Arial" w:cs="Arial"/>
              <w:sz w:val="16"/>
              <w:szCs w:val="16"/>
            </w:rPr>
            <w:t>PGD Brezje pri Tržiču</w:t>
          </w:r>
        </w:p>
      </w:tc>
      <w:tc>
        <w:tcPr>
          <w:tcW w:w="12048" w:type="dxa"/>
        </w:tcPr>
        <w:p w14:paraId="6EE3A3D3" w14:textId="77777777" w:rsidR="00AE7BA7" w:rsidRDefault="00AE7BA7" w:rsidP="00AE7BA7">
          <w:pPr>
            <w:pStyle w:val="Noga"/>
            <w:tabs>
              <w:tab w:val="clear" w:pos="4536"/>
              <w:tab w:val="clear" w:pos="9072"/>
              <w:tab w:val="center" w:pos="4692"/>
            </w:tabs>
            <w:ind w:left="108"/>
            <w:jc w:val="right"/>
            <w:rPr>
              <w:rFonts w:ascii="Arial" w:hAnsi="Arial" w:cs="Arial"/>
              <w:sz w:val="16"/>
              <w:szCs w:val="16"/>
            </w:rPr>
          </w:pPr>
          <w:r>
            <w:rPr>
              <w:rFonts w:ascii="Arial" w:hAnsi="Arial" w:cs="Arial"/>
              <w:sz w:val="16"/>
              <w:szCs w:val="16"/>
            </w:rPr>
            <w:t>GVC-3</w:t>
          </w:r>
        </w:p>
      </w:tc>
    </w:tr>
  </w:tbl>
  <w:p w14:paraId="1906E34A" w14:textId="77777777" w:rsidR="00AE7BA7" w:rsidRDefault="00AE7BA7" w:rsidP="00AE7B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C7131" w14:textId="77777777" w:rsidR="009A618D" w:rsidRDefault="009A618D" w:rsidP="006975C6">
      <w:pPr>
        <w:spacing w:after="0" w:line="240" w:lineRule="auto"/>
      </w:pPr>
      <w:r>
        <w:separator/>
      </w:r>
    </w:p>
  </w:footnote>
  <w:footnote w:type="continuationSeparator" w:id="0">
    <w:p w14:paraId="7CE30A74" w14:textId="77777777" w:rsidR="009A618D" w:rsidRDefault="009A618D" w:rsidP="006975C6">
      <w:pPr>
        <w:spacing w:after="0" w:line="240" w:lineRule="auto"/>
      </w:pPr>
      <w:r>
        <w:continuationSeparator/>
      </w:r>
    </w:p>
  </w:footnote>
  <w:footnote w:id="1">
    <w:p w14:paraId="0D1FB502" w14:textId="77777777" w:rsidR="009A618D" w:rsidRPr="00820433" w:rsidRDefault="009A618D" w:rsidP="00A0289B">
      <w:pPr>
        <w:pStyle w:val="Sprotnaopomba-besedilo"/>
        <w:rPr>
          <w:rFonts w:asciiTheme="minorHAnsi" w:hAnsiTheme="minorHAnsi"/>
        </w:rPr>
      </w:pPr>
      <w:r>
        <w:rPr>
          <w:rStyle w:val="Sprotnaopomba-sklic"/>
        </w:rPr>
        <w:footnoteRef/>
      </w:r>
      <w:r>
        <w:t xml:space="preserve"> </w:t>
      </w:r>
      <w:r>
        <w:rPr>
          <w:rFonts w:asciiTheme="minorHAnsi" w:hAnsiTheme="minorHAnsi"/>
        </w:rPr>
        <w:t>Navesti oba naslova, v kolikor ima oseba prijavljeno tudi začasno bivališče</w:t>
      </w:r>
    </w:p>
  </w:footnote>
  <w:footnote w:id="2">
    <w:p w14:paraId="7FF156F6" w14:textId="004EB81B" w:rsidR="009A618D" w:rsidRDefault="009A618D">
      <w:pPr>
        <w:pStyle w:val="Sprotnaopomba-besedilo"/>
      </w:pPr>
      <w:r>
        <w:rPr>
          <w:rStyle w:val="Sprotnaopomba-sklic"/>
        </w:rPr>
        <w:footnoteRef/>
      </w:r>
      <w:r>
        <w:t xml:space="preserve"> </w:t>
      </w:r>
      <w:r w:rsidR="002E4125">
        <w:t>opredeliti</w:t>
      </w:r>
      <w:r>
        <w:t xml:space="preserve"> izvedene tehnične zahteve iz opisa spodaj za sklop 2 </w:t>
      </w:r>
    </w:p>
  </w:footnote>
  <w:footnote w:id="3">
    <w:p w14:paraId="525EBE7E" w14:textId="77777777" w:rsidR="009A618D" w:rsidRPr="00EF40A2" w:rsidRDefault="009A618D" w:rsidP="00796840">
      <w:pPr>
        <w:jc w:val="both"/>
        <w:rPr>
          <w:rFonts w:ascii="Arial" w:hAnsi="Arial" w:cs="Arial"/>
          <w:color w:val="000000"/>
          <w:position w:val="-2"/>
          <w:sz w:val="20"/>
          <w:szCs w:val="20"/>
        </w:rPr>
      </w:pPr>
      <w:r>
        <w:rPr>
          <w:rStyle w:val="Sprotnaopomba-sklic"/>
        </w:rPr>
        <w:footnoteRef/>
      </w:r>
      <w:r>
        <w:t xml:space="preserve"> </w:t>
      </w:r>
      <w:r>
        <w:rPr>
          <w:rFonts w:ascii="Arial" w:hAnsi="Arial" w:cs="Arial"/>
          <w:color w:val="000000"/>
          <w:position w:val="-2"/>
          <w:sz w:val="20"/>
          <w:szCs w:val="20"/>
        </w:rPr>
        <w:t>datum prevzemnega zapisnika</w:t>
      </w:r>
    </w:p>
  </w:footnote>
  <w:footnote w:id="4">
    <w:p w14:paraId="0DFA6CD2" w14:textId="77777777" w:rsidR="009A618D" w:rsidRDefault="009A618D" w:rsidP="005A7F3C">
      <w:pPr>
        <w:pStyle w:val="Sprotnaopomba-besedilo"/>
        <w:tabs>
          <w:tab w:val="left" w:pos="8235"/>
        </w:tabs>
        <w:rPr>
          <w:rFonts w:ascii="Arial Narrow" w:hAnsi="Arial Narrow"/>
        </w:rPr>
      </w:pPr>
      <w:r>
        <w:rPr>
          <w:rStyle w:val="Sprotnaopomba-sklic"/>
          <w:rFonts w:ascii="Arial Narrow" w:hAnsi="Arial Narrow"/>
        </w:rPr>
        <w:footnoteRef/>
      </w:r>
      <w:r>
        <w:rPr>
          <w:rFonts w:ascii="Arial Narrow" w:hAnsi="Arial Narrow"/>
        </w:rPr>
        <w:t xml:space="preserve"> Navedba poslovnega subjekta naj vsebuje naziv (firma)  poslovnega subjekta kot izhaja iz uradnih evidenc.</w:t>
      </w:r>
      <w:r>
        <w:rPr>
          <w:rFonts w:ascii="Arial Narrow" w:hAnsi="Arial Narrow"/>
        </w:rPr>
        <w:tab/>
      </w:r>
    </w:p>
    <w:p w14:paraId="5B2D75B3" w14:textId="77777777" w:rsidR="009A618D" w:rsidRDefault="009A618D" w:rsidP="005A7F3C">
      <w:pPr>
        <w:pStyle w:val="Sprotnaopomba-besedilo"/>
        <w:tabs>
          <w:tab w:val="left" w:pos="8235"/>
        </w:tabs>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908B2" w14:textId="32F87A0B" w:rsidR="009A618D" w:rsidRDefault="009A618D" w:rsidP="002C1A71">
    <w:pPr>
      <w:pStyle w:val="Glava"/>
      <w:jc w:val="center"/>
    </w:pPr>
  </w:p>
  <w:p w14:paraId="6B1F89B3" w14:textId="77777777" w:rsidR="009A618D" w:rsidRDefault="009A618D" w:rsidP="002C1A7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2BED7" w14:textId="54894E65" w:rsidR="009A618D" w:rsidRDefault="009A618D" w:rsidP="00D40303">
    <w:pPr>
      <w:pStyle w:val="Glava"/>
      <w:jc w:val="center"/>
    </w:pPr>
  </w:p>
  <w:p w14:paraId="6278A37B" w14:textId="77777777" w:rsidR="009A618D" w:rsidRDefault="009A618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4F0D0" w14:textId="77777777" w:rsidR="009A618D" w:rsidRPr="00F36561" w:rsidRDefault="009A618D" w:rsidP="00F365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370A"/>
    <w:multiLevelType w:val="hybridMultilevel"/>
    <w:tmpl w:val="874CF1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4D73CC"/>
    <w:multiLevelType w:val="hybridMultilevel"/>
    <w:tmpl w:val="B6B86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12462"/>
    <w:multiLevelType w:val="hybridMultilevel"/>
    <w:tmpl w:val="F6140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A80F0C"/>
    <w:multiLevelType w:val="hybridMultilevel"/>
    <w:tmpl w:val="B4781484"/>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154F30"/>
    <w:multiLevelType w:val="hybridMultilevel"/>
    <w:tmpl w:val="36605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8E3FF5"/>
    <w:multiLevelType w:val="hybridMultilevel"/>
    <w:tmpl w:val="8B5E2706"/>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7" w15:restartNumberingAfterBreak="0">
    <w:nsid w:val="128821F9"/>
    <w:multiLevelType w:val="hybridMultilevel"/>
    <w:tmpl w:val="FBDA94DC"/>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6F1F95"/>
    <w:multiLevelType w:val="hybridMultilevel"/>
    <w:tmpl w:val="6EBC79EA"/>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9" w15:restartNumberingAfterBreak="0">
    <w:nsid w:val="1F0071AF"/>
    <w:multiLevelType w:val="hybridMultilevel"/>
    <w:tmpl w:val="31C47ACA"/>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0" w15:restartNumberingAfterBreak="0">
    <w:nsid w:val="2B034ADC"/>
    <w:multiLevelType w:val="multilevel"/>
    <w:tmpl w:val="07F45DF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85399A"/>
    <w:multiLevelType w:val="hybridMultilevel"/>
    <w:tmpl w:val="EBC68A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9236C5"/>
    <w:multiLevelType w:val="hybridMultilevel"/>
    <w:tmpl w:val="7ECCD13C"/>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324836D2"/>
    <w:multiLevelType w:val="hybridMultilevel"/>
    <w:tmpl w:val="8DCEBC74"/>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14" w15:restartNumberingAfterBreak="0">
    <w:nsid w:val="372962F7"/>
    <w:multiLevelType w:val="hybridMultilevel"/>
    <w:tmpl w:val="E1A4CB4C"/>
    <w:lvl w:ilvl="0" w:tplc="DA629694">
      <w:start w:val="1"/>
      <w:numFmt w:val="bullet"/>
      <w:lvlText w:val=""/>
      <w:lvlJc w:val="left"/>
      <w:pPr>
        <w:ind w:left="720" w:hanging="360"/>
      </w:pPr>
      <w:rPr>
        <w:rFonts w:ascii="Symbol" w:hAnsi="Symbol" w:cs="Symbol" w:hint="default"/>
        <w:sz w:val="18"/>
        <w:szCs w:val="18"/>
      </w:rPr>
    </w:lvl>
    <w:lvl w:ilvl="1" w:tplc="3D0A06DA">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15" w15:restartNumberingAfterBreak="0">
    <w:nsid w:val="38223594"/>
    <w:multiLevelType w:val="hybridMultilevel"/>
    <w:tmpl w:val="FB5CADFE"/>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16" w15:restartNumberingAfterBreak="0">
    <w:nsid w:val="38677786"/>
    <w:multiLevelType w:val="hybridMultilevel"/>
    <w:tmpl w:val="63FC1FB6"/>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17" w15:restartNumberingAfterBreak="0">
    <w:nsid w:val="3A89540B"/>
    <w:multiLevelType w:val="hybridMultilevel"/>
    <w:tmpl w:val="0C1606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0F5159"/>
    <w:multiLevelType w:val="hybridMultilevel"/>
    <w:tmpl w:val="AC9A320C"/>
    <w:lvl w:ilvl="0" w:tplc="3C1C8DF0">
      <w:start w:val="1"/>
      <w:numFmt w:val="lowerLetter"/>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40996E06"/>
    <w:multiLevelType w:val="hybridMultilevel"/>
    <w:tmpl w:val="40AC82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030A09"/>
    <w:multiLevelType w:val="hybridMultilevel"/>
    <w:tmpl w:val="4EFCA2DA"/>
    <w:lvl w:ilvl="0" w:tplc="2F92788C">
      <w:start w:val="1"/>
      <w:numFmt w:val="bullet"/>
      <w:lvlText w:val=""/>
      <w:lvlJc w:val="left"/>
      <w:pPr>
        <w:ind w:left="720" w:hanging="360"/>
      </w:pPr>
      <w:rPr>
        <w:rFonts w:ascii="Symbol" w:hAnsi="Symbol" w:cs="Symbol" w:hint="default"/>
        <w:sz w:val="18"/>
        <w:szCs w:val="18"/>
      </w:rPr>
    </w:lvl>
    <w:lvl w:ilvl="1" w:tplc="0AFE1B44">
      <w:start w:val="1"/>
      <w:numFmt w:val="bullet"/>
      <w:lvlText w:val="o"/>
      <w:lvlJc w:val="left"/>
      <w:pPr>
        <w:ind w:left="1440" w:hanging="360"/>
      </w:pPr>
      <w:rPr>
        <w:rFonts w:ascii="Courier New" w:hAnsi="Courier New" w:cs="Courier New" w:hint="default"/>
      </w:rPr>
    </w:lvl>
    <w:lvl w:ilvl="2" w:tplc="8A9E4E1A">
      <w:start w:val="1"/>
      <w:numFmt w:val="bullet"/>
      <w:lvlText w:val=""/>
      <w:lvlJc w:val="left"/>
      <w:pPr>
        <w:ind w:left="2160" w:hanging="360"/>
      </w:pPr>
      <w:rPr>
        <w:rFonts w:ascii="Wingdings" w:hAnsi="Wingdings" w:cs="Wingdings" w:hint="default"/>
      </w:rPr>
    </w:lvl>
    <w:lvl w:ilvl="3" w:tplc="C3F893F4">
      <w:start w:val="1"/>
      <w:numFmt w:val="bullet"/>
      <w:lvlText w:val=""/>
      <w:lvlJc w:val="left"/>
      <w:pPr>
        <w:ind w:left="2880" w:hanging="360"/>
      </w:pPr>
      <w:rPr>
        <w:rFonts w:ascii="Symbol" w:hAnsi="Symbol" w:cs="Symbol" w:hint="default"/>
      </w:rPr>
    </w:lvl>
    <w:lvl w:ilvl="4" w:tplc="A2C61166">
      <w:start w:val="1"/>
      <w:numFmt w:val="bullet"/>
      <w:lvlText w:val="o"/>
      <w:lvlJc w:val="left"/>
      <w:pPr>
        <w:ind w:left="3600" w:hanging="360"/>
      </w:pPr>
      <w:rPr>
        <w:rFonts w:ascii="Courier New" w:hAnsi="Courier New" w:cs="Courier New" w:hint="default"/>
      </w:rPr>
    </w:lvl>
    <w:lvl w:ilvl="5" w:tplc="C1D6A228">
      <w:start w:val="1"/>
      <w:numFmt w:val="bullet"/>
      <w:lvlText w:val=""/>
      <w:lvlJc w:val="left"/>
      <w:pPr>
        <w:ind w:left="4320" w:hanging="360"/>
      </w:pPr>
      <w:rPr>
        <w:rFonts w:ascii="Wingdings" w:hAnsi="Wingdings" w:cs="Wingdings" w:hint="default"/>
      </w:rPr>
    </w:lvl>
    <w:lvl w:ilvl="6" w:tplc="75EEB254">
      <w:start w:val="1"/>
      <w:numFmt w:val="bullet"/>
      <w:lvlText w:val=""/>
      <w:lvlJc w:val="left"/>
      <w:pPr>
        <w:ind w:left="5040" w:hanging="360"/>
      </w:pPr>
      <w:rPr>
        <w:rFonts w:ascii="Symbol" w:hAnsi="Symbol" w:cs="Symbol" w:hint="default"/>
      </w:rPr>
    </w:lvl>
    <w:lvl w:ilvl="7" w:tplc="D196054E">
      <w:start w:val="1"/>
      <w:numFmt w:val="bullet"/>
      <w:lvlText w:val="o"/>
      <w:lvlJc w:val="left"/>
      <w:pPr>
        <w:ind w:left="5760" w:hanging="360"/>
      </w:pPr>
      <w:rPr>
        <w:rFonts w:ascii="Courier New" w:hAnsi="Courier New" w:cs="Courier New" w:hint="default"/>
      </w:rPr>
    </w:lvl>
    <w:lvl w:ilvl="8" w:tplc="BA886936">
      <w:start w:val="1"/>
      <w:numFmt w:val="bullet"/>
      <w:lvlText w:val=""/>
      <w:lvlJc w:val="left"/>
      <w:pPr>
        <w:ind w:left="6480" w:hanging="360"/>
      </w:pPr>
      <w:rPr>
        <w:rFonts w:ascii="Wingdings" w:hAnsi="Wingdings" w:cs="Wingdings" w:hint="default"/>
      </w:rPr>
    </w:lvl>
  </w:abstractNum>
  <w:abstractNum w:abstractNumId="21" w15:restartNumberingAfterBreak="0">
    <w:nsid w:val="4E637F38"/>
    <w:multiLevelType w:val="hybridMultilevel"/>
    <w:tmpl w:val="C8EA5666"/>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CE743A"/>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ED46824"/>
    <w:multiLevelType w:val="hybridMultilevel"/>
    <w:tmpl w:val="FC0A90B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561350DB"/>
    <w:multiLevelType w:val="hybridMultilevel"/>
    <w:tmpl w:val="6F3A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BA6843"/>
    <w:multiLevelType w:val="hybridMultilevel"/>
    <w:tmpl w:val="DD3271F8"/>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F25133"/>
    <w:multiLevelType w:val="hybridMultilevel"/>
    <w:tmpl w:val="F348BFFC"/>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27" w15:restartNumberingAfterBreak="0">
    <w:nsid w:val="5CAE5943"/>
    <w:multiLevelType w:val="hybridMultilevel"/>
    <w:tmpl w:val="351822CA"/>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28" w15:restartNumberingAfterBreak="0">
    <w:nsid w:val="5D09769E"/>
    <w:multiLevelType w:val="hybridMultilevel"/>
    <w:tmpl w:val="5D76D506"/>
    <w:lvl w:ilvl="0" w:tplc="B4B28212">
      <w:numFmt w:val="bullet"/>
      <w:lvlText w:val="-"/>
      <w:lvlJc w:val="left"/>
      <w:pPr>
        <w:ind w:left="720" w:hanging="360"/>
      </w:pPr>
      <w:rPr>
        <w:rFonts w:ascii="Arial" w:eastAsiaTheme="minorHAns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DD632B8"/>
    <w:multiLevelType w:val="hybridMultilevel"/>
    <w:tmpl w:val="122A2BAE"/>
    <w:lvl w:ilvl="0" w:tplc="747C5910">
      <w:start w:val="1"/>
      <w:numFmt w:val="lowerLetter"/>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30" w15:restartNumberingAfterBreak="0">
    <w:nsid w:val="5DE90FC9"/>
    <w:multiLevelType w:val="hybridMultilevel"/>
    <w:tmpl w:val="AA5893B0"/>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31" w15:restartNumberingAfterBreak="0">
    <w:nsid w:val="5FE104FF"/>
    <w:multiLevelType w:val="hybridMultilevel"/>
    <w:tmpl w:val="B628B24C"/>
    <w:lvl w:ilvl="0" w:tplc="04240017">
      <w:start w:val="1"/>
      <w:numFmt w:val="lowerLetter"/>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32" w15:restartNumberingAfterBreak="0">
    <w:nsid w:val="602F4691"/>
    <w:multiLevelType w:val="hybridMultilevel"/>
    <w:tmpl w:val="C258301C"/>
    <w:lvl w:ilvl="0" w:tplc="2C7C15FC">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13F693C"/>
    <w:multiLevelType w:val="hybridMultilevel"/>
    <w:tmpl w:val="2CF88330"/>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97076C"/>
    <w:multiLevelType w:val="hybridMultilevel"/>
    <w:tmpl w:val="B3B0194C"/>
    <w:lvl w:ilvl="0" w:tplc="C79662FC">
      <w:start w:val="1"/>
      <w:numFmt w:val="lowerLetter"/>
      <w:lvlText w:val="%1)"/>
      <w:lvlJc w:val="left"/>
      <w:pPr>
        <w:ind w:left="1440" w:hanging="360"/>
      </w:pPr>
      <w:rPr>
        <w:rFonts w:hint="default"/>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48B7EBA"/>
    <w:multiLevelType w:val="hybridMultilevel"/>
    <w:tmpl w:val="17E86C60"/>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36"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420C1E"/>
    <w:multiLevelType w:val="hybridMultilevel"/>
    <w:tmpl w:val="010812EE"/>
    <w:lvl w:ilvl="0" w:tplc="29C261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1603099"/>
    <w:multiLevelType w:val="hybridMultilevel"/>
    <w:tmpl w:val="4C64F01C"/>
    <w:lvl w:ilvl="0" w:tplc="04240017">
      <w:start w:val="1"/>
      <w:numFmt w:val="lowerLetter"/>
      <w:lvlText w:val="%1)"/>
      <w:lvlJc w:val="left"/>
      <w:pPr>
        <w:ind w:left="740" w:hanging="360"/>
      </w:pPr>
      <w:rPr>
        <w:rFonts w:hint="default"/>
      </w:rPr>
    </w:lvl>
    <w:lvl w:ilvl="1" w:tplc="04240003">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39" w15:restartNumberingAfterBreak="0">
    <w:nsid w:val="729D4CAA"/>
    <w:multiLevelType w:val="hybridMultilevel"/>
    <w:tmpl w:val="CB10C0AC"/>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40" w15:restartNumberingAfterBreak="0">
    <w:nsid w:val="74B77162"/>
    <w:multiLevelType w:val="hybridMultilevel"/>
    <w:tmpl w:val="0F709E7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0461F5"/>
    <w:multiLevelType w:val="hybridMultilevel"/>
    <w:tmpl w:val="B0146E86"/>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3923BE"/>
    <w:multiLevelType w:val="hybridMultilevel"/>
    <w:tmpl w:val="B43AC38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9B43533"/>
    <w:multiLevelType w:val="hybridMultilevel"/>
    <w:tmpl w:val="0C1606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596DBE"/>
    <w:multiLevelType w:val="hybridMultilevel"/>
    <w:tmpl w:val="E03E2F8A"/>
    <w:lvl w:ilvl="0" w:tplc="04240003">
      <w:start w:val="1"/>
      <w:numFmt w:val="bullet"/>
      <w:lvlText w:val="o"/>
      <w:lvlJc w:val="left"/>
      <w:pPr>
        <w:ind w:left="757" w:hanging="360"/>
      </w:pPr>
      <w:rPr>
        <w:rFonts w:ascii="Courier New" w:hAnsi="Courier New" w:cs="Courier New"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45" w15:restartNumberingAfterBreak="0">
    <w:nsid w:val="7C453CDE"/>
    <w:multiLevelType w:val="hybridMultilevel"/>
    <w:tmpl w:val="516642C0"/>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45"/>
  </w:num>
  <w:num w:numId="3">
    <w:abstractNumId w:val="27"/>
  </w:num>
  <w:num w:numId="4">
    <w:abstractNumId w:val="36"/>
  </w:num>
  <w:num w:numId="5">
    <w:abstractNumId w:val="20"/>
  </w:num>
  <w:num w:numId="6">
    <w:abstractNumId w:val="14"/>
  </w:num>
  <w:num w:numId="7">
    <w:abstractNumId w:val="25"/>
  </w:num>
  <w:num w:numId="8">
    <w:abstractNumId w:val="41"/>
  </w:num>
  <w:num w:numId="9">
    <w:abstractNumId w:val="24"/>
  </w:num>
  <w:num w:numId="10">
    <w:abstractNumId w:val="11"/>
  </w:num>
  <w:num w:numId="11">
    <w:abstractNumId w:val="2"/>
  </w:num>
  <w:num w:numId="12">
    <w:abstractNumId w:val="38"/>
  </w:num>
  <w:num w:numId="13">
    <w:abstractNumId w:val="4"/>
  </w:num>
  <w:num w:numId="14">
    <w:abstractNumId w:val="7"/>
  </w:num>
  <w:num w:numId="15">
    <w:abstractNumId w:val="33"/>
  </w:num>
  <w:num w:numId="16">
    <w:abstractNumId w:val="21"/>
  </w:num>
  <w:num w:numId="17">
    <w:abstractNumId w:val="12"/>
    <w:lvlOverride w:ilvl="0">
      <w:startOverride w:val="1"/>
    </w:lvlOverride>
    <w:lvlOverride w:ilvl="1"/>
    <w:lvlOverride w:ilvl="2"/>
    <w:lvlOverride w:ilvl="3"/>
    <w:lvlOverride w:ilvl="4"/>
    <w:lvlOverride w:ilvl="5"/>
    <w:lvlOverride w:ilvl="6"/>
    <w:lvlOverride w:ilvl="7"/>
    <w:lvlOverride w:ilvl="8"/>
  </w:num>
  <w:num w:numId="18">
    <w:abstractNumId w:val="6"/>
  </w:num>
  <w:num w:numId="19">
    <w:abstractNumId w:val="38"/>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
  </w:num>
  <w:num w:numId="23">
    <w:abstractNumId w:val="35"/>
  </w:num>
  <w:num w:numId="24">
    <w:abstractNumId w:val="10"/>
  </w:num>
  <w:num w:numId="25">
    <w:abstractNumId w:val="34"/>
  </w:num>
  <w:num w:numId="26">
    <w:abstractNumId w:val="18"/>
  </w:num>
  <w:num w:numId="27">
    <w:abstractNumId w:val="13"/>
  </w:num>
  <w:num w:numId="28">
    <w:abstractNumId w:val="31"/>
  </w:num>
  <w:num w:numId="29">
    <w:abstractNumId w:val="39"/>
  </w:num>
  <w:num w:numId="30">
    <w:abstractNumId w:val="26"/>
  </w:num>
  <w:num w:numId="31">
    <w:abstractNumId w:val="30"/>
  </w:num>
  <w:num w:numId="32">
    <w:abstractNumId w:val="29"/>
  </w:num>
  <w:num w:numId="33">
    <w:abstractNumId w:val="23"/>
  </w:num>
  <w:num w:numId="34">
    <w:abstractNumId w:val="42"/>
  </w:num>
  <w:num w:numId="35">
    <w:abstractNumId w:val="3"/>
  </w:num>
  <w:num w:numId="36">
    <w:abstractNumId w:val="40"/>
  </w:num>
  <w:num w:numId="37">
    <w:abstractNumId w:val="15"/>
  </w:num>
  <w:num w:numId="38">
    <w:abstractNumId w:val="8"/>
  </w:num>
  <w:num w:numId="39">
    <w:abstractNumId w:val="17"/>
  </w:num>
  <w:num w:numId="40">
    <w:abstractNumId w:val="43"/>
  </w:num>
  <w:num w:numId="41">
    <w:abstractNumId w:val="19"/>
  </w:num>
  <w:num w:numId="42">
    <w:abstractNumId w:val="0"/>
  </w:num>
  <w:num w:numId="43">
    <w:abstractNumId w:val="37"/>
  </w:num>
  <w:num w:numId="44">
    <w:abstractNumId w:val="28"/>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9"/>
  </w:num>
  <w:num w:numId="48">
    <w:abstractNumId w:val="44"/>
  </w:num>
  <w:num w:numId="49">
    <w:abstractNumId w:val="16"/>
  </w:num>
  <w:num w:numId="5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42C"/>
    <w:rsid w:val="00001327"/>
    <w:rsid w:val="00005D2C"/>
    <w:rsid w:val="00007127"/>
    <w:rsid w:val="00007617"/>
    <w:rsid w:val="0001007D"/>
    <w:rsid w:val="000105F5"/>
    <w:rsid w:val="00014CA3"/>
    <w:rsid w:val="000157C9"/>
    <w:rsid w:val="00016969"/>
    <w:rsid w:val="00016B86"/>
    <w:rsid w:val="00017DF1"/>
    <w:rsid w:val="00021212"/>
    <w:rsid w:val="0002365F"/>
    <w:rsid w:val="00027F41"/>
    <w:rsid w:val="00030DF5"/>
    <w:rsid w:val="00032306"/>
    <w:rsid w:val="0003631B"/>
    <w:rsid w:val="00037912"/>
    <w:rsid w:val="00037A49"/>
    <w:rsid w:val="00037B08"/>
    <w:rsid w:val="00041979"/>
    <w:rsid w:val="00043DDE"/>
    <w:rsid w:val="000502EB"/>
    <w:rsid w:val="00050C12"/>
    <w:rsid w:val="000554D9"/>
    <w:rsid w:val="00070334"/>
    <w:rsid w:val="00076EE1"/>
    <w:rsid w:val="00077363"/>
    <w:rsid w:val="00081DAA"/>
    <w:rsid w:val="00082172"/>
    <w:rsid w:val="00086DDC"/>
    <w:rsid w:val="000876D0"/>
    <w:rsid w:val="000911A2"/>
    <w:rsid w:val="000932BF"/>
    <w:rsid w:val="00094BD2"/>
    <w:rsid w:val="00097F4A"/>
    <w:rsid w:val="000A0B16"/>
    <w:rsid w:val="000A2263"/>
    <w:rsid w:val="000A603F"/>
    <w:rsid w:val="000B2EA8"/>
    <w:rsid w:val="000B3A1F"/>
    <w:rsid w:val="000C0113"/>
    <w:rsid w:val="000C312A"/>
    <w:rsid w:val="000C5527"/>
    <w:rsid w:val="000D1C57"/>
    <w:rsid w:val="000D35FD"/>
    <w:rsid w:val="000D396B"/>
    <w:rsid w:val="000D45AE"/>
    <w:rsid w:val="000D586A"/>
    <w:rsid w:val="000E0802"/>
    <w:rsid w:val="000E175E"/>
    <w:rsid w:val="000E76C6"/>
    <w:rsid w:val="000E770F"/>
    <w:rsid w:val="000F077A"/>
    <w:rsid w:val="000F2FFC"/>
    <w:rsid w:val="000F48BE"/>
    <w:rsid w:val="000F4FBD"/>
    <w:rsid w:val="000F67E8"/>
    <w:rsid w:val="0010021D"/>
    <w:rsid w:val="001017F7"/>
    <w:rsid w:val="001027A8"/>
    <w:rsid w:val="00106128"/>
    <w:rsid w:val="00106166"/>
    <w:rsid w:val="0011375A"/>
    <w:rsid w:val="00114E05"/>
    <w:rsid w:val="001175F7"/>
    <w:rsid w:val="00120F30"/>
    <w:rsid w:val="00127127"/>
    <w:rsid w:val="00127623"/>
    <w:rsid w:val="00133472"/>
    <w:rsid w:val="00134892"/>
    <w:rsid w:val="001365AE"/>
    <w:rsid w:val="00141FA9"/>
    <w:rsid w:val="00143C63"/>
    <w:rsid w:val="00146E8D"/>
    <w:rsid w:val="00150158"/>
    <w:rsid w:val="001501CA"/>
    <w:rsid w:val="00150CEB"/>
    <w:rsid w:val="001534A0"/>
    <w:rsid w:val="0015679A"/>
    <w:rsid w:val="00161E37"/>
    <w:rsid w:val="0016235B"/>
    <w:rsid w:val="0016438B"/>
    <w:rsid w:val="001656D4"/>
    <w:rsid w:val="00166515"/>
    <w:rsid w:val="00167F65"/>
    <w:rsid w:val="001702F4"/>
    <w:rsid w:val="00173321"/>
    <w:rsid w:val="00173D66"/>
    <w:rsid w:val="00180F41"/>
    <w:rsid w:val="00182694"/>
    <w:rsid w:val="001828C8"/>
    <w:rsid w:val="00186377"/>
    <w:rsid w:val="001917F5"/>
    <w:rsid w:val="0019219F"/>
    <w:rsid w:val="001A251D"/>
    <w:rsid w:val="001A36DF"/>
    <w:rsid w:val="001A6C7C"/>
    <w:rsid w:val="001A6CED"/>
    <w:rsid w:val="001A7F06"/>
    <w:rsid w:val="001B15B9"/>
    <w:rsid w:val="001B2415"/>
    <w:rsid w:val="001B3E83"/>
    <w:rsid w:val="001B5649"/>
    <w:rsid w:val="001B634D"/>
    <w:rsid w:val="001C3615"/>
    <w:rsid w:val="001C3E1C"/>
    <w:rsid w:val="001C4FC3"/>
    <w:rsid w:val="001E00C9"/>
    <w:rsid w:val="001E33F2"/>
    <w:rsid w:val="001E4734"/>
    <w:rsid w:val="001E5CB5"/>
    <w:rsid w:val="001E7A5B"/>
    <w:rsid w:val="001F5A75"/>
    <w:rsid w:val="00204EDB"/>
    <w:rsid w:val="00206B5C"/>
    <w:rsid w:val="00210478"/>
    <w:rsid w:val="002123D9"/>
    <w:rsid w:val="002133EF"/>
    <w:rsid w:val="002155B2"/>
    <w:rsid w:val="00220827"/>
    <w:rsid w:val="002226FD"/>
    <w:rsid w:val="002265AE"/>
    <w:rsid w:val="00232BBD"/>
    <w:rsid w:val="00233C28"/>
    <w:rsid w:val="00235732"/>
    <w:rsid w:val="00241CDD"/>
    <w:rsid w:val="002430EC"/>
    <w:rsid w:val="00243249"/>
    <w:rsid w:val="00245830"/>
    <w:rsid w:val="00247801"/>
    <w:rsid w:val="00250CC0"/>
    <w:rsid w:val="00253C88"/>
    <w:rsid w:val="00255F38"/>
    <w:rsid w:val="00262A41"/>
    <w:rsid w:val="00263418"/>
    <w:rsid w:val="002634AA"/>
    <w:rsid w:val="002640BD"/>
    <w:rsid w:val="0026440F"/>
    <w:rsid w:val="002648FD"/>
    <w:rsid w:val="002663A2"/>
    <w:rsid w:val="002736DD"/>
    <w:rsid w:val="00276A40"/>
    <w:rsid w:val="00276BD7"/>
    <w:rsid w:val="00282507"/>
    <w:rsid w:val="0028547A"/>
    <w:rsid w:val="00286520"/>
    <w:rsid w:val="002877A0"/>
    <w:rsid w:val="002901F9"/>
    <w:rsid w:val="00291082"/>
    <w:rsid w:val="00297F1B"/>
    <w:rsid w:val="00297FB4"/>
    <w:rsid w:val="002A03B3"/>
    <w:rsid w:val="002A2F11"/>
    <w:rsid w:val="002A3770"/>
    <w:rsid w:val="002A63F7"/>
    <w:rsid w:val="002B0C08"/>
    <w:rsid w:val="002B1318"/>
    <w:rsid w:val="002B16E4"/>
    <w:rsid w:val="002B422C"/>
    <w:rsid w:val="002B5786"/>
    <w:rsid w:val="002C1A6C"/>
    <w:rsid w:val="002C1A71"/>
    <w:rsid w:val="002C1B95"/>
    <w:rsid w:val="002C5848"/>
    <w:rsid w:val="002C59D7"/>
    <w:rsid w:val="002C66D9"/>
    <w:rsid w:val="002D3359"/>
    <w:rsid w:val="002D4DCC"/>
    <w:rsid w:val="002D58B5"/>
    <w:rsid w:val="002D6C2B"/>
    <w:rsid w:val="002E4125"/>
    <w:rsid w:val="002E4B39"/>
    <w:rsid w:val="002E5FE7"/>
    <w:rsid w:val="002E775E"/>
    <w:rsid w:val="002E7D90"/>
    <w:rsid w:val="002F251E"/>
    <w:rsid w:val="002F54F5"/>
    <w:rsid w:val="002F5A4B"/>
    <w:rsid w:val="002F7669"/>
    <w:rsid w:val="002F7B35"/>
    <w:rsid w:val="00306737"/>
    <w:rsid w:val="003074E9"/>
    <w:rsid w:val="00307C83"/>
    <w:rsid w:val="00314C13"/>
    <w:rsid w:val="00316D71"/>
    <w:rsid w:val="003226E8"/>
    <w:rsid w:val="0032557C"/>
    <w:rsid w:val="00327620"/>
    <w:rsid w:val="0033161B"/>
    <w:rsid w:val="00331F69"/>
    <w:rsid w:val="0033249E"/>
    <w:rsid w:val="003362D0"/>
    <w:rsid w:val="00337E4D"/>
    <w:rsid w:val="00337E7E"/>
    <w:rsid w:val="0034128C"/>
    <w:rsid w:val="00343395"/>
    <w:rsid w:val="00352101"/>
    <w:rsid w:val="003532B0"/>
    <w:rsid w:val="00357C25"/>
    <w:rsid w:val="00360AAE"/>
    <w:rsid w:val="00361616"/>
    <w:rsid w:val="0036315D"/>
    <w:rsid w:val="00363C21"/>
    <w:rsid w:val="00366A7D"/>
    <w:rsid w:val="003952CA"/>
    <w:rsid w:val="003A05E7"/>
    <w:rsid w:val="003A091D"/>
    <w:rsid w:val="003A17E2"/>
    <w:rsid w:val="003A1AA2"/>
    <w:rsid w:val="003A250F"/>
    <w:rsid w:val="003A3784"/>
    <w:rsid w:val="003A5393"/>
    <w:rsid w:val="003B146A"/>
    <w:rsid w:val="003B3B99"/>
    <w:rsid w:val="003B3EBA"/>
    <w:rsid w:val="003B7217"/>
    <w:rsid w:val="003C2CF4"/>
    <w:rsid w:val="003C3F14"/>
    <w:rsid w:val="003C5EF8"/>
    <w:rsid w:val="003C7CB6"/>
    <w:rsid w:val="003C7F23"/>
    <w:rsid w:val="003D0348"/>
    <w:rsid w:val="003D0BA5"/>
    <w:rsid w:val="003D1D1C"/>
    <w:rsid w:val="003E048E"/>
    <w:rsid w:val="003E59F5"/>
    <w:rsid w:val="003F03B7"/>
    <w:rsid w:val="003F3BA7"/>
    <w:rsid w:val="003F5E8D"/>
    <w:rsid w:val="003F669A"/>
    <w:rsid w:val="003F7C85"/>
    <w:rsid w:val="00400F6D"/>
    <w:rsid w:val="00401140"/>
    <w:rsid w:val="00402C92"/>
    <w:rsid w:val="00404956"/>
    <w:rsid w:val="00407473"/>
    <w:rsid w:val="0041208F"/>
    <w:rsid w:val="0041299E"/>
    <w:rsid w:val="0041369E"/>
    <w:rsid w:val="00413895"/>
    <w:rsid w:val="00413D5C"/>
    <w:rsid w:val="00414631"/>
    <w:rsid w:val="00415B37"/>
    <w:rsid w:val="00415F8B"/>
    <w:rsid w:val="004165E1"/>
    <w:rsid w:val="00420538"/>
    <w:rsid w:val="0042137B"/>
    <w:rsid w:val="0042181A"/>
    <w:rsid w:val="004218DD"/>
    <w:rsid w:val="004313A7"/>
    <w:rsid w:val="004333BD"/>
    <w:rsid w:val="00434487"/>
    <w:rsid w:val="004401A1"/>
    <w:rsid w:val="0044189B"/>
    <w:rsid w:val="00445B61"/>
    <w:rsid w:val="00445E31"/>
    <w:rsid w:val="004460E6"/>
    <w:rsid w:val="00446163"/>
    <w:rsid w:val="00451CCC"/>
    <w:rsid w:val="00453BA5"/>
    <w:rsid w:val="00453E21"/>
    <w:rsid w:val="00454F40"/>
    <w:rsid w:val="0046150D"/>
    <w:rsid w:val="00463114"/>
    <w:rsid w:val="00464350"/>
    <w:rsid w:val="0046486A"/>
    <w:rsid w:val="0046617C"/>
    <w:rsid w:val="004702FB"/>
    <w:rsid w:val="00471503"/>
    <w:rsid w:val="004732B7"/>
    <w:rsid w:val="0047464A"/>
    <w:rsid w:val="00474F2A"/>
    <w:rsid w:val="004751B4"/>
    <w:rsid w:val="00476B4C"/>
    <w:rsid w:val="004802D2"/>
    <w:rsid w:val="00480401"/>
    <w:rsid w:val="00480A34"/>
    <w:rsid w:val="004927E7"/>
    <w:rsid w:val="0049381A"/>
    <w:rsid w:val="0049479E"/>
    <w:rsid w:val="004950CE"/>
    <w:rsid w:val="004A2C6E"/>
    <w:rsid w:val="004A4E13"/>
    <w:rsid w:val="004A60FD"/>
    <w:rsid w:val="004B1872"/>
    <w:rsid w:val="004B33F4"/>
    <w:rsid w:val="004B5239"/>
    <w:rsid w:val="004B708E"/>
    <w:rsid w:val="004C5514"/>
    <w:rsid w:val="004C5D42"/>
    <w:rsid w:val="004C702C"/>
    <w:rsid w:val="004C7D7B"/>
    <w:rsid w:val="004D2F9F"/>
    <w:rsid w:val="004E103A"/>
    <w:rsid w:val="004E2172"/>
    <w:rsid w:val="004E3BB4"/>
    <w:rsid w:val="004E64A5"/>
    <w:rsid w:val="004F2927"/>
    <w:rsid w:val="004F3958"/>
    <w:rsid w:val="004F4303"/>
    <w:rsid w:val="00500423"/>
    <w:rsid w:val="005028D7"/>
    <w:rsid w:val="00502AA1"/>
    <w:rsid w:val="0050571D"/>
    <w:rsid w:val="00505B3D"/>
    <w:rsid w:val="00512644"/>
    <w:rsid w:val="00513EBF"/>
    <w:rsid w:val="00516DF9"/>
    <w:rsid w:val="0052142A"/>
    <w:rsid w:val="00523528"/>
    <w:rsid w:val="00527570"/>
    <w:rsid w:val="0053510E"/>
    <w:rsid w:val="00537380"/>
    <w:rsid w:val="005423BF"/>
    <w:rsid w:val="005428E4"/>
    <w:rsid w:val="00542BBE"/>
    <w:rsid w:val="0054379A"/>
    <w:rsid w:val="0054564F"/>
    <w:rsid w:val="00545DB1"/>
    <w:rsid w:val="00553DB0"/>
    <w:rsid w:val="005576E0"/>
    <w:rsid w:val="00562CFC"/>
    <w:rsid w:val="005641C6"/>
    <w:rsid w:val="005700BD"/>
    <w:rsid w:val="0057679E"/>
    <w:rsid w:val="005769CA"/>
    <w:rsid w:val="00576B26"/>
    <w:rsid w:val="00584C27"/>
    <w:rsid w:val="00587C63"/>
    <w:rsid w:val="00587E39"/>
    <w:rsid w:val="00590104"/>
    <w:rsid w:val="005926B5"/>
    <w:rsid w:val="00597DE2"/>
    <w:rsid w:val="005A0A8A"/>
    <w:rsid w:val="005A0D0F"/>
    <w:rsid w:val="005A2049"/>
    <w:rsid w:val="005A3CDF"/>
    <w:rsid w:val="005A4E1F"/>
    <w:rsid w:val="005A4F15"/>
    <w:rsid w:val="005A79B7"/>
    <w:rsid w:val="005A7F3C"/>
    <w:rsid w:val="005B19B0"/>
    <w:rsid w:val="005B29CD"/>
    <w:rsid w:val="005B2D2E"/>
    <w:rsid w:val="005B6195"/>
    <w:rsid w:val="005C2A5F"/>
    <w:rsid w:val="005C55A3"/>
    <w:rsid w:val="005C6035"/>
    <w:rsid w:val="005C6ADA"/>
    <w:rsid w:val="005D0DE4"/>
    <w:rsid w:val="005D4841"/>
    <w:rsid w:val="005D75B2"/>
    <w:rsid w:val="005E0328"/>
    <w:rsid w:val="005E326A"/>
    <w:rsid w:val="005E4898"/>
    <w:rsid w:val="005E5451"/>
    <w:rsid w:val="005F03BF"/>
    <w:rsid w:val="005F14A5"/>
    <w:rsid w:val="005F3021"/>
    <w:rsid w:val="005F31DC"/>
    <w:rsid w:val="005F325E"/>
    <w:rsid w:val="005F7AE6"/>
    <w:rsid w:val="00602E6E"/>
    <w:rsid w:val="00604363"/>
    <w:rsid w:val="0060461E"/>
    <w:rsid w:val="006046E1"/>
    <w:rsid w:val="0060524B"/>
    <w:rsid w:val="00606D54"/>
    <w:rsid w:val="00613295"/>
    <w:rsid w:val="00620783"/>
    <w:rsid w:val="006220E7"/>
    <w:rsid w:val="00625941"/>
    <w:rsid w:val="006269C9"/>
    <w:rsid w:val="00631391"/>
    <w:rsid w:val="00631811"/>
    <w:rsid w:val="0063449A"/>
    <w:rsid w:val="006347C3"/>
    <w:rsid w:val="006371E6"/>
    <w:rsid w:val="0064167C"/>
    <w:rsid w:val="00644248"/>
    <w:rsid w:val="00646A28"/>
    <w:rsid w:val="00647CA5"/>
    <w:rsid w:val="0065114B"/>
    <w:rsid w:val="00651E89"/>
    <w:rsid w:val="00654093"/>
    <w:rsid w:val="00654E7D"/>
    <w:rsid w:val="00657641"/>
    <w:rsid w:val="00661AED"/>
    <w:rsid w:val="00661F2C"/>
    <w:rsid w:val="00665A03"/>
    <w:rsid w:val="00667035"/>
    <w:rsid w:val="006676F7"/>
    <w:rsid w:val="00671598"/>
    <w:rsid w:val="00671F92"/>
    <w:rsid w:val="00675CB3"/>
    <w:rsid w:val="00683DB1"/>
    <w:rsid w:val="00685FB8"/>
    <w:rsid w:val="0068760A"/>
    <w:rsid w:val="00690E3E"/>
    <w:rsid w:val="00691C16"/>
    <w:rsid w:val="00695A69"/>
    <w:rsid w:val="00696044"/>
    <w:rsid w:val="006965CD"/>
    <w:rsid w:val="006975C6"/>
    <w:rsid w:val="006A4204"/>
    <w:rsid w:val="006A5918"/>
    <w:rsid w:val="006B2936"/>
    <w:rsid w:val="006B7F68"/>
    <w:rsid w:val="006C0638"/>
    <w:rsid w:val="006C0C7C"/>
    <w:rsid w:val="006C602C"/>
    <w:rsid w:val="006C6B66"/>
    <w:rsid w:val="006D43AE"/>
    <w:rsid w:val="006D6BB1"/>
    <w:rsid w:val="006E37CF"/>
    <w:rsid w:val="006E5509"/>
    <w:rsid w:val="006F0A01"/>
    <w:rsid w:val="006F1DA5"/>
    <w:rsid w:val="00703E3C"/>
    <w:rsid w:val="007040A4"/>
    <w:rsid w:val="00705410"/>
    <w:rsid w:val="00710271"/>
    <w:rsid w:val="007109D5"/>
    <w:rsid w:val="007130E4"/>
    <w:rsid w:val="00713A91"/>
    <w:rsid w:val="00713D63"/>
    <w:rsid w:val="00714C39"/>
    <w:rsid w:val="00722812"/>
    <w:rsid w:val="00723AA8"/>
    <w:rsid w:val="00726A04"/>
    <w:rsid w:val="00732C5D"/>
    <w:rsid w:val="00734B84"/>
    <w:rsid w:val="0073593E"/>
    <w:rsid w:val="00735D47"/>
    <w:rsid w:val="00736581"/>
    <w:rsid w:val="00736C77"/>
    <w:rsid w:val="007376BA"/>
    <w:rsid w:val="007412D9"/>
    <w:rsid w:val="00741EC8"/>
    <w:rsid w:val="00752885"/>
    <w:rsid w:val="00756000"/>
    <w:rsid w:val="0075681D"/>
    <w:rsid w:val="0076031A"/>
    <w:rsid w:val="00761EAA"/>
    <w:rsid w:val="00764415"/>
    <w:rsid w:val="007656F4"/>
    <w:rsid w:val="007677C0"/>
    <w:rsid w:val="00772B4A"/>
    <w:rsid w:val="0077767E"/>
    <w:rsid w:val="00777DF6"/>
    <w:rsid w:val="0078404C"/>
    <w:rsid w:val="00785F39"/>
    <w:rsid w:val="00790297"/>
    <w:rsid w:val="00792508"/>
    <w:rsid w:val="007939DB"/>
    <w:rsid w:val="0079460F"/>
    <w:rsid w:val="00796840"/>
    <w:rsid w:val="007973B0"/>
    <w:rsid w:val="007A0BD0"/>
    <w:rsid w:val="007A396E"/>
    <w:rsid w:val="007A4A2A"/>
    <w:rsid w:val="007A5287"/>
    <w:rsid w:val="007B368B"/>
    <w:rsid w:val="007B5411"/>
    <w:rsid w:val="007C0177"/>
    <w:rsid w:val="007C0C94"/>
    <w:rsid w:val="007C220D"/>
    <w:rsid w:val="007C2BAF"/>
    <w:rsid w:val="007C3EA0"/>
    <w:rsid w:val="007C4F71"/>
    <w:rsid w:val="007D0EA0"/>
    <w:rsid w:val="007D40C7"/>
    <w:rsid w:val="007D58B8"/>
    <w:rsid w:val="007D6FB3"/>
    <w:rsid w:val="007E0E83"/>
    <w:rsid w:val="007E1AC6"/>
    <w:rsid w:val="007E5380"/>
    <w:rsid w:val="007E74C7"/>
    <w:rsid w:val="007F15EE"/>
    <w:rsid w:val="007F2C17"/>
    <w:rsid w:val="007F4E87"/>
    <w:rsid w:val="007F5666"/>
    <w:rsid w:val="007F7F95"/>
    <w:rsid w:val="00800EB0"/>
    <w:rsid w:val="0080394B"/>
    <w:rsid w:val="008041E4"/>
    <w:rsid w:val="008051E3"/>
    <w:rsid w:val="0080594A"/>
    <w:rsid w:val="00811640"/>
    <w:rsid w:val="0081599E"/>
    <w:rsid w:val="00816156"/>
    <w:rsid w:val="00820433"/>
    <w:rsid w:val="008229DC"/>
    <w:rsid w:val="00823332"/>
    <w:rsid w:val="00823B57"/>
    <w:rsid w:val="008252EB"/>
    <w:rsid w:val="008258E4"/>
    <w:rsid w:val="0082694A"/>
    <w:rsid w:val="008278F5"/>
    <w:rsid w:val="00832901"/>
    <w:rsid w:val="008357FF"/>
    <w:rsid w:val="00836923"/>
    <w:rsid w:val="00836E35"/>
    <w:rsid w:val="008405F9"/>
    <w:rsid w:val="008416D0"/>
    <w:rsid w:val="00841D7E"/>
    <w:rsid w:val="00844F01"/>
    <w:rsid w:val="00844FD3"/>
    <w:rsid w:val="00845B2C"/>
    <w:rsid w:val="008462A2"/>
    <w:rsid w:val="00851B33"/>
    <w:rsid w:val="0085356C"/>
    <w:rsid w:val="00855CEB"/>
    <w:rsid w:val="00861177"/>
    <w:rsid w:val="00865470"/>
    <w:rsid w:val="00866CEA"/>
    <w:rsid w:val="008718B7"/>
    <w:rsid w:val="008764F0"/>
    <w:rsid w:val="00881D0C"/>
    <w:rsid w:val="00890BA3"/>
    <w:rsid w:val="0089262D"/>
    <w:rsid w:val="008927C0"/>
    <w:rsid w:val="0089370F"/>
    <w:rsid w:val="00895D59"/>
    <w:rsid w:val="00896E80"/>
    <w:rsid w:val="008A0B07"/>
    <w:rsid w:val="008A4A9E"/>
    <w:rsid w:val="008A595A"/>
    <w:rsid w:val="008B3BAF"/>
    <w:rsid w:val="008B41E5"/>
    <w:rsid w:val="008B5FCE"/>
    <w:rsid w:val="008B72CE"/>
    <w:rsid w:val="008C3400"/>
    <w:rsid w:val="008C5D11"/>
    <w:rsid w:val="008C61AE"/>
    <w:rsid w:val="008C6379"/>
    <w:rsid w:val="008D03F1"/>
    <w:rsid w:val="008D096E"/>
    <w:rsid w:val="008D1384"/>
    <w:rsid w:val="008D26FA"/>
    <w:rsid w:val="008D534A"/>
    <w:rsid w:val="008D5823"/>
    <w:rsid w:val="008D6DE2"/>
    <w:rsid w:val="008E06F4"/>
    <w:rsid w:val="008E4091"/>
    <w:rsid w:val="008E41BF"/>
    <w:rsid w:val="008E622B"/>
    <w:rsid w:val="008E6DF1"/>
    <w:rsid w:val="008E7DED"/>
    <w:rsid w:val="008E7F45"/>
    <w:rsid w:val="008F06C7"/>
    <w:rsid w:val="008F0BFC"/>
    <w:rsid w:val="008F24C7"/>
    <w:rsid w:val="008F495D"/>
    <w:rsid w:val="008F596B"/>
    <w:rsid w:val="008F60F1"/>
    <w:rsid w:val="008F642E"/>
    <w:rsid w:val="00902960"/>
    <w:rsid w:val="00912875"/>
    <w:rsid w:val="009142A2"/>
    <w:rsid w:val="009168FC"/>
    <w:rsid w:val="00916FA5"/>
    <w:rsid w:val="00920302"/>
    <w:rsid w:val="00920690"/>
    <w:rsid w:val="009211FF"/>
    <w:rsid w:val="00924D9F"/>
    <w:rsid w:val="0092690D"/>
    <w:rsid w:val="00930868"/>
    <w:rsid w:val="00930983"/>
    <w:rsid w:val="00934469"/>
    <w:rsid w:val="00935752"/>
    <w:rsid w:val="00935F19"/>
    <w:rsid w:val="00937BF5"/>
    <w:rsid w:val="00944226"/>
    <w:rsid w:val="0094558A"/>
    <w:rsid w:val="00945F81"/>
    <w:rsid w:val="00947A6B"/>
    <w:rsid w:val="009502BC"/>
    <w:rsid w:val="009529FB"/>
    <w:rsid w:val="009537BE"/>
    <w:rsid w:val="00953D7E"/>
    <w:rsid w:val="009544C2"/>
    <w:rsid w:val="0095488A"/>
    <w:rsid w:val="00960022"/>
    <w:rsid w:val="00965A40"/>
    <w:rsid w:val="00965D46"/>
    <w:rsid w:val="00965E20"/>
    <w:rsid w:val="00967A62"/>
    <w:rsid w:val="009709A3"/>
    <w:rsid w:val="00970A10"/>
    <w:rsid w:val="009763D0"/>
    <w:rsid w:val="00977E41"/>
    <w:rsid w:val="00981004"/>
    <w:rsid w:val="0098286F"/>
    <w:rsid w:val="00983267"/>
    <w:rsid w:val="009837CE"/>
    <w:rsid w:val="00983C08"/>
    <w:rsid w:val="00985B56"/>
    <w:rsid w:val="009860EA"/>
    <w:rsid w:val="00986E15"/>
    <w:rsid w:val="009936DC"/>
    <w:rsid w:val="009947E7"/>
    <w:rsid w:val="009A16EA"/>
    <w:rsid w:val="009A3300"/>
    <w:rsid w:val="009A618D"/>
    <w:rsid w:val="009B513E"/>
    <w:rsid w:val="009C2224"/>
    <w:rsid w:val="009C3FA6"/>
    <w:rsid w:val="009C7355"/>
    <w:rsid w:val="009D04EA"/>
    <w:rsid w:val="009D668A"/>
    <w:rsid w:val="009D6ACA"/>
    <w:rsid w:val="009E086A"/>
    <w:rsid w:val="009E4E24"/>
    <w:rsid w:val="009E74DF"/>
    <w:rsid w:val="009F3292"/>
    <w:rsid w:val="009F7205"/>
    <w:rsid w:val="00A0289B"/>
    <w:rsid w:val="00A02EA3"/>
    <w:rsid w:val="00A02F64"/>
    <w:rsid w:val="00A03979"/>
    <w:rsid w:val="00A04DB4"/>
    <w:rsid w:val="00A13144"/>
    <w:rsid w:val="00A25595"/>
    <w:rsid w:val="00A314C7"/>
    <w:rsid w:val="00A33079"/>
    <w:rsid w:val="00A34D1B"/>
    <w:rsid w:val="00A35795"/>
    <w:rsid w:val="00A37385"/>
    <w:rsid w:val="00A407EB"/>
    <w:rsid w:val="00A43C67"/>
    <w:rsid w:val="00A4477C"/>
    <w:rsid w:val="00A44951"/>
    <w:rsid w:val="00A4742E"/>
    <w:rsid w:val="00A4792C"/>
    <w:rsid w:val="00A50B2D"/>
    <w:rsid w:val="00A52459"/>
    <w:rsid w:val="00A538B7"/>
    <w:rsid w:val="00A5397E"/>
    <w:rsid w:val="00A54C82"/>
    <w:rsid w:val="00A54ED0"/>
    <w:rsid w:val="00A55D43"/>
    <w:rsid w:val="00A74BF3"/>
    <w:rsid w:val="00A802D5"/>
    <w:rsid w:val="00A80AAB"/>
    <w:rsid w:val="00A82DF6"/>
    <w:rsid w:val="00A86279"/>
    <w:rsid w:val="00A86435"/>
    <w:rsid w:val="00A87B26"/>
    <w:rsid w:val="00A92E24"/>
    <w:rsid w:val="00A93A3E"/>
    <w:rsid w:val="00A94473"/>
    <w:rsid w:val="00A94E57"/>
    <w:rsid w:val="00A96092"/>
    <w:rsid w:val="00A96C67"/>
    <w:rsid w:val="00AA1011"/>
    <w:rsid w:val="00AA5637"/>
    <w:rsid w:val="00AA5FC7"/>
    <w:rsid w:val="00AA7C9B"/>
    <w:rsid w:val="00AB05B3"/>
    <w:rsid w:val="00AB410D"/>
    <w:rsid w:val="00AC20C4"/>
    <w:rsid w:val="00AC3803"/>
    <w:rsid w:val="00AC4669"/>
    <w:rsid w:val="00AC5044"/>
    <w:rsid w:val="00AC57A5"/>
    <w:rsid w:val="00AC70CC"/>
    <w:rsid w:val="00AD4377"/>
    <w:rsid w:val="00AD45BF"/>
    <w:rsid w:val="00AD45CE"/>
    <w:rsid w:val="00AE0242"/>
    <w:rsid w:val="00AE03E3"/>
    <w:rsid w:val="00AE0573"/>
    <w:rsid w:val="00AE1FDC"/>
    <w:rsid w:val="00AE3A7E"/>
    <w:rsid w:val="00AE5C22"/>
    <w:rsid w:val="00AE6324"/>
    <w:rsid w:val="00AE7BA7"/>
    <w:rsid w:val="00AE7F20"/>
    <w:rsid w:val="00AF241A"/>
    <w:rsid w:val="00AF292B"/>
    <w:rsid w:val="00AF3031"/>
    <w:rsid w:val="00AF4633"/>
    <w:rsid w:val="00AF7891"/>
    <w:rsid w:val="00AF7FB0"/>
    <w:rsid w:val="00B02CC3"/>
    <w:rsid w:val="00B05356"/>
    <w:rsid w:val="00B05771"/>
    <w:rsid w:val="00B059C9"/>
    <w:rsid w:val="00B05A70"/>
    <w:rsid w:val="00B061EC"/>
    <w:rsid w:val="00B10D05"/>
    <w:rsid w:val="00B134E7"/>
    <w:rsid w:val="00B14122"/>
    <w:rsid w:val="00B169F3"/>
    <w:rsid w:val="00B17E46"/>
    <w:rsid w:val="00B222C1"/>
    <w:rsid w:val="00B22711"/>
    <w:rsid w:val="00B23416"/>
    <w:rsid w:val="00B25C70"/>
    <w:rsid w:val="00B328D6"/>
    <w:rsid w:val="00B342DC"/>
    <w:rsid w:val="00B4194D"/>
    <w:rsid w:val="00B42E1B"/>
    <w:rsid w:val="00B456F8"/>
    <w:rsid w:val="00B462E1"/>
    <w:rsid w:val="00B47C28"/>
    <w:rsid w:val="00B504E3"/>
    <w:rsid w:val="00B5199A"/>
    <w:rsid w:val="00B55749"/>
    <w:rsid w:val="00B57935"/>
    <w:rsid w:val="00B612D2"/>
    <w:rsid w:val="00B61EF5"/>
    <w:rsid w:val="00B61F0B"/>
    <w:rsid w:val="00B62095"/>
    <w:rsid w:val="00B63B05"/>
    <w:rsid w:val="00B727BA"/>
    <w:rsid w:val="00B757D1"/>
    <w:rsid w:val="00B758ED"/>
    <w:rsid w:val="00B805C2"/>
    <w:rsid w:val="00B80CA4"/>
    <w:rsid w:val="00B82579"/>
    <w:rsid w:val="00B83752"/>
    <w:rsid w:val="00B93434"/>
    <w:rsid w:val="00B9693A"/>
    <w:rsid w:val="00BA0E44"/>
    <w:rsid w:val="00BA103E"/>
    <w:rsid w:val="00BA3CFE"/>
    <w:rsid w:val="00BA7088"/>
    <w:rsid w:val="00BA7810"/>
    <w:rsid w:val="00BB0773"/>
    <w:rsid w:val="00BB0803"/>
    <w:rsid w:val="00BB1955"/>
    <w:rsid w:val="00BB24E8"/>
    <w:rsid w:val="00BB3B75"/>
    <w:rsid w:val="00BB683C"/>
    <w:rsid w:val="00BC141F"/>
    <w:rsid w:val="00BC2D61"/>
    <w:rsid w:val="00BC3591"/>
    <w:rsid w:val="00BC682E"/>
    <w:rsid w:val="00BC6EAF"/>
    <w:rsid w:val="00BC6EEB"/>
    <w:rsid w:val="00BD03B2"/>
    <w:rsid w:val="00BD126A"/>
    <w:rsid w:val="00BD12B1"/>
    <w:rsid w:val="00BD3262"/>
    <w:rsid w:val="00BD4428"/>
    <w:rsid w:val="00BD7557"/>
    <w:rsid w:val="00BD76BE"/>
    <w:rsid w:val="00BD7827"/>
    <w:rsid w:val="00BE42A1"/>
    <w:rsid w:val="00BE4995"/>
    <w:rsid w:val="00BE508C"/>
    <w:rsid w:val="00BE6B5B"/>
    <w:rsid w:val="00BE7134"/>
    <w:rsid w:val="00BF5398"/>
    <w:rsid w:val="00BF701F"/>
    <w:rsid w:val="00BF74BC"/>
    <w:rsid w:val="00BF7C97"/>
    <w:rsid w:val="00C02EF0"/>
    <w:rsid w:val="00C043D4"/>
    <w:rsid w:val="00C056D6"/>
    <w:rsid w:val="00C10590"/>
    <w:rsid w:val="00C125C6"/>
    <w:rsid w:val="00C20EAA"/>
    <w:rsid w:val="00C21E8F"/>
    <w:rsid w:val="00C24613"/>
    <w:rsid w:val="00C25523"/>
    <w:rsid w:val="00C27DF7"/>
    <w:rsid w:val="00C315C9"/>
    <w:rsid w:val="00C3346E"/>
    <w:rsid w:val="00C413F9"/>
    <w:rsid w:val="00C4485F"/>
    <w:rsid w:val="00C46621"/>
    <w:rsid w:val="00C4793C"/>
    <w:rsid w:val="00C47E52"/>
    <w:rsid w:val="00C541BB"/>
    <w:rsid w:val="00C54C1A"/>
    <w:rsid w:val="00C54D62"/>
    <w:rsid w:val="00C6198D"/>
    <w:rsid w:val="00C61B97"/>
    <w:rsid w:val="00C62E43"/>
    <w:rsid w:val="00C643AC"/>
    <w:rsid w:val="00C66E98"/>
    <w:rsid w:val="00C77506"/>
    <w:rsid w:val="00C8083A"/>
    <w:rsid w:val="00C81A95"/>
    <w:rsid w:val="00C91E0E"/>
    <w:rsid w:val="00C93D69"/>
    <w:rsid w:val="00C97925"/>
    <w:rsid w:val="00CA00B4"/>
    <w:rsid w:val="00CA34E1"/>
    <w:rsid w:val="00CA46E6"/>
    <w:rsid w:val="00CA6467"/>
    <w:rsid w:val="00CA6B0D"/>
    <w:rsid w:val="00CB65B4"/>
    <w:rsid w:val="00CB7D59"/>
    <w:rsid w:val="00CC08E0"/>
    <w:rsid w:val="00CC0AA9"/>
    <w:rsid w:val="00CC0C77"/>
    <w:rsid w:val="00CC2E00"/>
    <w:rsid w:val="00CC3FC3"/>
    <w:rsid w:val="00CC5331"/>
    <w:rsid w:val="00CC676C"/>
    <w:rsid w:val="00CD004D"/>
    <w:rsid w:val="00CD1952"/>
    <w:rsid w:val="00CD2A08"/>
    <w:rsid w:val="00CD331D"/>
    <w:rsid w:val="00CD33AC"/>
    <w:rsid w:val="00CD41A9"/>
    <w:rsid w:val="00CD4611"/>
    <w:rsid w:val="00CD6143"/>
    <w:rsid w:val="00CD64FA"/>
    <w:rsid w:val="00CD6E25"/>
    <w:rsid w:val="00CE20AD"/>
    <w:rsid w:val="00CF0675"/>
    <w:rsid w:val="00CF3F10"/>
    <w:rsid w:val="00CF4218"/>
    <w:rsid w:val="00CF7337"/>
    <w:rsid w:val="00D00F66"/>
    <w:rsid w:val="00D02725"/>
    <w:rsid w:val="00D06A20"/>
    <w:rsid w:val="00D07FC2"/>
    <w:rsid w:val="00D12D93"/>
    <w:rsid w:val="00D13250"/>
    <w:rsid w:val="00D162E7"/>
    <w:rsid w:val="00D22DCF"/>
    <w:rsid w:val="00D24E40"/>
    <w:rsid w:val="00D25635"/>
    <w:rsid w:val="00D309A6"/>
    <w:rsid w:val="00D3118E"/>
    <w:rsid w:val="00D3240F"/>
    <w:rsid w:val="00D3473A"/>
    <w:rsid w:val="00D379CF"/>
    <w:rsid w:val="00D37EA2"/>
    <w:rsid w:val="00D40303"/>
    <w:rsid w:val="00D41538"/>
    <w:rsid w:val="00D501B9"/>
    <w:rsid w:val="00D530CD"/>
    <w:rsid w:val="00D5381D"/>
    <w:rsid w:val="00D549D9"/>
    <w:rsid w:val="00D6036D"/>
    <w:rsid w:val="00D60A0B"/>
    <w:rsid w:val="00D64417"/>
    <w:rsid w:val="00D65230"/>
    <w:rsid w:val="00D66E0C"/>
    <w:rsid w:val="00D7025F"/>
    <w:rsid w:val="00D703FE"/>
    <w:rsid w:val="00D73F7A"/>
    <w:rsid w:val="00D74337"/>
    <w:rsid w:val="00D7467F"/>
    <w:rsid w:val="00D75CD0"/>
    <w:rsid w:val="00D76995"/>
    <w:rsid w:val="00D81ACF"/>
    <w:rsid w:val="00D83B6E"/>
    <w:rsid w:val="00D85CE0"/>
    <w:rsid w:val="00D90089"/>
    <w:rsid w:val="00D90269"/>
    <w:rsid w:val="00D9204F"/>
    <w:rsid w:val="00D923A2"/>
    <w:rsid w:val="00D931BF"/>
    <w:rsid w:val="00D945EB"/>
    <w:rsid w:val="00DA7567"/>
    <w:rsid w:val="00DB5184"/>
    <w:rsid w:val="00DB6A3D"/>
    <w:rsid w:val="00DC539A"/>
    <w:rsid w:val="00DC6FEF"/>
    <w:rsid w:val="00DC7400"/>
    <w:rsid w:val="00DD0021"/>
    <w:rsid w:val="00DD0213"/>
    <w:rsid w:val="00DD085F"/>
    <w:rsid w:val="00DD2923"/>
    <w:rsid w:val="00DD2C7E"/>
    <w:rsid w:val="00DD2FA1"/>
    <w:rsid w:val="00DD32E0"/>
    <w:rsid w:val="00DD5164"/>
    <w:rsid w:val="00DD5182"/>
    <w:rsid w:val="00DD76FB"/>
    <w:rsid w:val="00DE0974"/>
    <w:rsid w:val="00DE170D"/>
    <w:rsid w:val="00DE2950"/>
    <w:rsid w:val="00DE32F2"/>
    <w:rsid w:val="00DE3A44"/>
    <w:rsid w:val="00DE3B68"/>
    <w:rsid w:val="00DE4764"/>
    <w:rsid w:val="00DF0814"/>
    <w:rsid w:val="00DF514A"/>
    <w:rsid w:val="00DF7323"/>
    <w:rsid w:val="00E00B45"/>
    <w:rsid w:val="00E03B55"/>
    <w:rsid w:val="00E05F70"/>
    <w:rsid w:val="00E06CF6"/>
    <w:rsid w:val="00E11389"/>
    <w:rsid w:val="00E1453E"/>
    <w:rsid w:val="00E14D9A"/>
    <w:rsid w:val="00E15A61"/>
    <w:rsid w:val="00E2006D"/>
    <w:rsid w:val="00E22F17"/>
    <w:rsid w:val="00E23D4E"/>
    <w:rsid w:val="00E2555B"/>
    <w:rsid w:val="00E26789"/>
    <w:rsid w:val="00E32A5A"/>
    <w:rsid w:val="00E3355B"/>
    <w:rsid w:val="00E35A53"/>
    <w:rsid w:val="00E35EDA"/>
    <w:rsid w:val="00E36FF0"/>
    <w:rsid w:val="00E43493"/>
    <w:rsid w:val="00E5095E"/>
    <w:rsid w:val="00E54C81"/>
    <w:rsid w:val="00E55B9D"/>
    <w:rsid w:val="00E56092"/>
    <w:rsid w:val="00E625A9"/>
    <w:rsid w:val="00E65637"/>
    <w:rsid w:val="00E66CEB"/>
    <w:rsid w:val="00E70A30"/>
    <w:rsid w:val="00E73BBC"/>
    <w:rsid w:val="00E75AF9"/>
    <w:rsid w:val="00E85B50"/>
    <w:rsid w:val="00E8716C"/>
    <w:rsid w:val="00E91B98"/>
    <w:rsid w:val="00E91CB7"/>
    <w:rsid w:val="00E936B0"/>
    <w:rsid w:val="00E93A86"/>
    <w:rsid w:val="00E94131"/>
    <w:rsid w:val="00E943C7"/>
    <w:rsid w:val="00E97663"/>
    <w:rsid w:val="00E979E7"/>
    <w:rsid w:val="00EA0341"/>
    <w:rsid w:val="00EA33F8"/>
    <w:rsid w:val="00EB38E2"/>
    <w:rsid w:val="00EB4BE7"/>
    <w:rsid w:val="00EB51EC"/>
    <w:rsid w:val="00EC3512"/>
    <w:rsid w:val="00EC41DF"/>
    <w:rsid w:val="00EC4517"/>
    <w:rsid w:val="00EC6273"/>
    <w:rsid w:val="00EC6B5E"/>
    <w:rsid w:val="00EC7FBB"/>
    <w:rsid w:val="00ED2B8D"/>
    <w:rsid w:val="00ED2EB0"/>
    <w:rsid w:val="00ED3268"/>
    <w:rsid w:val="00ED3769"/>
    <w:rsid w:val="00ED41BC"/>
    <w:rsid w:val="00ED4D41"/>
    <w:rsid w:val="00ED70FD"/>
    <w:rsid w:val="00ED77FD"/>
    <w:rsid w:val="00ED7DD2"/>
    <w:rsid w:val="00EE1A4D"/>
    <w:rsid w:val="00EF3249"/>
    <w:rsid w:val="00EF3AE5"/>
    <w:rsid w:val="00EF40A2"/>
    <w:rsid w:val="00F054EB"/>
    <w:rsid w:val="00F06E62"/>
    <w:rsid w:val="00F12910"/>
    <w:rsid w:val="00F13219"/>
    <w:rsid w:val="00F13EA3"/>
    <w:rsid w:val="00F14966"/>
    <w:rsid w:val="00F160B5"/>
    <w:rsid w:val="00F20EA6"/>
    <w:rsid w:val="00F246AF"/>
    <w:rsid w:val="00F26001"/>
    <w:rsid w:val="00F3085D"/>
    <w:rsid w:val="00F31567"/>
    <w:rsid w:val="00F32A6E"/>
    <w:rsid w:val="00F36561"/>
    <w:rsid w:val="00F37367"/>
    <w:rsid w:val="00F40860"/>
    <w:rsid w:val="00F42D9E"/>
    <w:rsid w:val="00F45C89"/>
    <w:rsid w:val="00F46B84"/>
    <w:rsid w:val="00F47484"/>
    <w:rsid w:val="00F47955"/>
    <w:rsid w:val="00F5062C"/>
    <w:rsid w:val="00F5065B"/>
    <w:rsid w:val="00F509A1"/>
    <w:rsid w:val="00F5560F"/>
    <w:rsid w:val="00F55AD6"/>
    <w:rsid w:val="00F567F2"/>
    <w:rsid w:val="00F61626"/>
    <w:rsid w:val="00F62531"/>
    <w:rsid w:val="00F654A8"/>
    <w:rsid w:val="00F70439"/>
    <w:rsid w:val="00F7241C"/>
    <w:rsid w:val="00F84BD1"/>
    <w:rsid w:val="00F84BD3"/>
    <w:rsid w:val="00F851F3"/>
    <w:rsid w:val="00F85A52"/>
    <w:rsid w:val="00F85D6E"/>
    <w:rsid w:val="00F8644F"/>
    <w:rsid w:val="00F86A70"/>
    <w:rsid w:val="00F96013"/>
    <w:rsid w:val="00FA68AF"/>
    <w:rsid w:val="00FA6B27"/>
    <w:rsid w:val="00FA6DDC"/>
    <w:rsid w:val="00FA7978"/>
    <w:rsid w:val="00FB0184"/>
    <w:rsid w:val="00FB0D39"/>
    <w:rsid w:val="00FB20CA"/>
    <w:rsid w:val="00FB3258"/>
    <w:rsid w:val="00FC0174"/>
    <w:rsid w:val="00FC2646"/>
    <w:rsid w:val="00FC2847"/>
    <w:rsid w:val="00FC2BF7"/>
    <w:rsid w:val="00FC66DF"/>
    <w:rsid w:val="00FC7C63"/>
    <w:rsid w:val="00FD1312"/>
    <w:rsid w:val="00FD17A1"/>
    <w:rsid w:val="00FD2770"/>
    <w:rsid w:val="00FD2B5B"/>
    <w:rsid w:val="00FE1C1B"/>
    <w:rsid w:val="00FE1D8C"/>
    <w:rsid w:val="00FE2F67"/>
    <w:rsid w:val="00FE7469"/>
    <w:rsid w:val="00FF48AA"/>
    <w:rsid w:val="00FF7D2C"/>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8EBB5D6"/>
  <w15:docId w15:val="{3D10966D-6A51-4148-89B8-2CA020A66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F55AD6"/>
    <w:rPr>
      <w:rFonts w:ascii="Helvetica" w:hAnsi="Helvetica"/>
    </w:rPr>
  </w:style>
  <w:style w:type="paragraph" w:styleId="Naslov1">
    <w:name w:val="heading 1"/>
    <w:basedOn w:val="Navaden"/>
    <w:next w:val="Navaden"/>
    <w:link w:val="Naslov1Znak"/>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3A17E2"/>
    <w:rPr>
      <w:rFonts w:ascii="Arial" w:eastAsiaTheme="majorEastAsia" w:hAnsi="Arial" w:cstheme="majorBidi"/>
      <w:b/>
      <w:bCs/>
      <w:sz w:val="20"/>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Char Znak,body txt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List Paragraph2,Colorful List - Accent 1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Privzetapisavaodstavka"/>
    <w:rsid w:val="00AD45CE"/>
  </w:style>
  <w:style w:type="character" w:styleId="SledenaHiperpovezava">
    <w:name w:val="FollowedHyperlink"/>
    <w:basedOn w:val="Privzetapisavaodstavka"/>
    <w:uiPriority w:val="99"/>
    <w:semiHidden/>
    <w:unhideWhenUsed/>
    <w:rsid w:val="00CC08E0"/>
    <w:rPr>
      <w:color w:val="800080" w:themeColor="followedHyperlink"/>
      <w:u w:val="single"/>
    </w:rPr>
  </w:style>
  <w:style w:type="paragraph" w:styleId="Sprotnaopomba-besedilo">
    <w:name w:val="footnote text"/>
    <w:basedOn w:val="Navaden"/>
    <w:link w:val="Sprotnaopomba-besediloZnak"/>
    <w:uiPriority w:val="99"/>
    <w:semiHidden/>
    <w:unhideWhenUsed/>
    <w:rsid w:val="00654E7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54E7D"/>
    <w:rPr>
      <w:rFonts w:ascii="Helvetica" w:hAnsi="Helvetica"/>
      <w:sz w:val="20"/>
      <w:szCs w:val="20"/>
    </w:rPr>
  </w:style>
  <w:style w:type="character" w:styleId="Sprotnaopomba-sklic">
    <w:name w:val="footnote reference"/>
    <w:basedOn w:val="Privzetapisavaodstavka"/>
    <w:uiPriority w:val="99"/>
    <w:semiHidden/>
    <w:unhideWhenUsed/>
    <w:rsid w:val="00654E7D"/>
    <w:rPr>
      <w:vertAlign w:val="superscript"/>
    </w:rPr>
  </w:style>
  <w:style w:type="character" w:styleId="Pripombasklic">
    <w:name w:val="annotation reference"/>
    <w:basedOn w:val="Privzetapisavaodstavka"/>
    <w:uiPriority w:val="99"/>
    <w:semiHidden/>
    <w:unhideWhenUsed/>
    <w:rsid w:val="00654E7D"/>
    <w:rPr>
      <w:sz w:val="16"/>
      <w:szCs w:val="16"/>
    </w:rPr>
  </w:style>
  <w:style w:type="paragraph" w:styleId="Pripombabesedilo">
    <w:name w:val="annotation text"/>
    <w:basedOn w:val="Navaden"/>
    <w:link w:val="PripombabesediloZnak"/>
    <w:uiPriority w:val="99"/>
    <w:semiHidden/>
    <w:unhideWhenUsed/>
    <w:rsid w:val="00654E7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54E7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54E7D"/>
    <w:rPr>
      <w:b/>
      <w:bCs/>
    </w:rPr>
  </w:style>
  <w:style w:type="character" w:customStyle="1" w:styleId="ZadevapripombeZnak">
    <w:name w:val="Zadeva pripombe Znak"/>
    <w:basedOn w:val="PripombabesediloZnak"/>
    <w:link w:val="Zadevapripombe"/>
    <w:uiPriority w:val="99"/>
    <w:semiHidden/>
    <w:rsid w:val="00654E7D"/>
    <w:rPr>
      <w:rFonts w:ascii="Helvetica" w:hAnsi="Helvetica"/>
      <w:b/>
      <w:bCs/>
      <w:sz w:val="20"/>
      <w:szCs w:val="20"/>
    </w:rPr>
  </w:style>
  <w:style w:type="paragraph" w:styleId="Revizija">
    <w:name w:val="Revision"/>
    <w:hidden/>
    <w:uiPriority w:val="99"/>
    <w:semiHidden/>
    <w:rsid w:val="00930983"/>
    <w:pPr>
      <w:spacing w:after="0" w:line="240" w:lineRule="auto"/>
    </w:pPr>
    <w:rPr>
      <w:rFonts w:ascii="Helvetica" w:hAnsi="Helvetica"/>
    </w:rPr>
  </w:style>
  <w:style w:type="paragraph" w:styleId="Telobesedila">
    <w:name w:val="Body Text"/>
    <w:basedOn w:val="Navaden"/>
    <w:link w:val="TelobesedilaZnak"/>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TelobesedilaZnak">
    <w:name w:val="Telo besedila Znak"/>
    <w:basedOn w:val="Privzetapisavaodstavka"/>
    <w:link w:val="Telobesedila"/>
    <w:uiPriority w:val="99"/>
    <w:rsid w:val="00453E21"/>
    <w:rPr>
      <w:rFonts w:ascii="Times New Roman" w:eastAsia="Times New Roman" w:hAnsi="Times New Roman" w:cs="Times New Roman"/>
      <w:sz w:val="24"/>
      <w:szCs w:val="20"/>
      <w:lang w:val="en-US" w:eastAsia="sl-SI"/>
    </w:rPr>
  </w:style>
  <w:style w:type="paragraph" w:styleId="Kazalovsebine1">
    <w:name w:val="toc 1"/>
    <w:basedOn w:val="Navaden"/>
    <w:next w:val="Navaden"/>
    <w:autoRedefine/>
    <w:uiPriority w:val="39"/>
    <w:unhideWhenUsed/>
    <w:rsid w:val="005B19B0"/>
    <w:pPr>
      <w:spacing w:before="360" w:after="0"/>
    </w:pPr>
    <w:rPr>
      <w:rFonts w:asciiTheme="majorHAnsi" w:hAnsiTheme="majorHAnsi"/>
      <w:b/>
      <w:bCs/>
      <w:caps/>
      <w:sz w:val="24"/>
      <w:szCs w:val="24"/>
    </w:rPr>
  </w:style>
  <w:style w:type="paragraph" w:styleId="Kazalovsebine2">
    <w:name w:val="toc 2"/>
    <w:basedOn w:val="Navaden"/>
    <w:next w:val="Navaden"/>
    <w:autoRedefine/>
    <w:uiPriority w:val="39"/>
    <w:unhideWhenUsed/>
    <w:rsid w:val="005B19B0"/>
    <w:pPr>
      <w:spacing w:before="240" w:after="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5B19B0"/>
    <w:pPr>
      <w:spacing w:after="0"/>
      <w:ind w:left="22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5B19B0"/>
    <w:pPr>
      <w:spacing w:after="0"/>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5B19B0"/>
    <w:pPr>
      <w:spacing w:after="0"/>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5B19B0"/>
    <w:pPr>
      <w:spacing w:after="0"/>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5B19B0"/>
    <w:pPr>
      <w:spacing w:after="0"/>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5B19B0"/>
    <w:pPr>
      <w:spacing w:after="0"/>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5B19B0"/>
    <w:pPr>
      <w:spacing w:after="0"/>
      <w:ind w:left="1540"/>
    </w:pPr>
    <w:rPr>
      <w:rFonts w:asciiTheme="minorHAnsi" w:hAnsiTheme="minorHAnsi" w:cstheme="minorHAnsi"/>
      <w:sz w:val="20"/>
      <w:szCs w:val="20"/>
    </w:rPr>
  </w:style>
  <w:style w:type="paragraph" w:styleId="NaslovTOC">
    <w:name w:val="TOC Heading"/>
    <w:basedOn w:val="Naslov1"/>
    <w:next w:val="Navaden"/>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Besedilooznabemesta">
    <w:name w:val="Placeholder Text"/>
    <w:basedOn w:val="Privzetapisavaodstavka"/>
    <w:uiPriority w:val="99"/>
    <w:semiHidden/>
    <w:rsid w:val="0033161B"/>
    <w:rPr>
      <w:color w:val="808080"/>
    </w:rPr>
  </w:style>
  <w:style w:type="paragraph" w:styleId="Navadensplet">
    <w:name w:val="Normal (Web)"/>
    <w:basedOn w:val="Navaden"/>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Naslov3Znak">
    <w:name w:val="Naslov 3 Znak"/>
    <w:basedOn w:val="Privzetapisavaodstavka"/>
    <w:link w:val="Naslov3"/>
    <w:uiPriority w:val="9"/>
    <w:rsid w:val="00233C28"/>
    <w:rPr>
      <w:rFonts w:asciiTheme="majorHAnsi" w:eastAsiaTheme="majorEastAsia" w:hAnsiTheme="majorHAnsi" w:cstheme="majorBidi"/>
      <w:color w:val="243F60" w:themeColor="accent1" w:themeShade="7F"/>
      <w:sz w:val="24"/>
      <w:szCs w:val="24"/>
    </w:rPr>
  </w:style>
  <w:style w:type="paragraph" w:styleId="Blokbesedila">
    <w:name w:val="Block Text"/>
    <w:basedOn w:val="Navaden"/>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avaden"/>
    <w:rsid w:val="00233C28"/>
    <w:pPr>
      <w:spacing w:after="0" w:line="240" w:lineRule="auto"/>
      <w:jc w:val="both"/>
    </w:pPr>
    <w:rPr>
      <w:rFonts w:ascii="Times New Roman" w:eastAsia="Times New Roman" w:hAnsi="Times New Roman" w:cs="Times New Roman"/>
      <w:sz w:val="24"/>
      <w:szCs w:val="20"/>
    </w:rPr>
  </w:style>
  <w:style w:type="paragraph" w:styleId="HTML-oblikovano">
    <w:name w:val="HTML Preformatted"/>
    <w:basedOn w:val="Navaden"/>
    <w:link w:val="HTML-oblikovanoZnak"/>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33C28"/>
    <w:rPr>
      <w:rFonts w:ascii="Courier New" w:eastAsia="Times New Roman" w:hAnsi="Courier New" w:cs="Courier New"/>
      <w:color w:val="000000"/>
      <w:sz w:val="18"/>
      <w:szCs w:val="18"/>
      <w:lang w:eastAsia="sl-SI"/>
    </w:rPr>
  </w:style>
  <w:style w:type="paragraph" w:customStyle="1" w:styleId="Style15">
    <w:name w:val="Style15"/>
    <w:basedOn w:val="Navaden"/>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avaden"/>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avaden"/>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aliases w:val="za tekst Znak,Označevanje Znak,List Paragraph2 Znak,Colorful List - Accent 11 Znak"/>
    <w:basedOn w:val="Privzetapisavaodstavka"/>
    <w:link w:val="Odstavekseznama"/>
    <w:uiPriority w:val="34"/>
    <w:rsid w:val="006676F7"/>
    <w:rPr>
      <w:rFonts w:ascii="Helvetica" w:hAnsi="Helvetica"/>
    </w:rPr>
  </w:style>
  <w:style w:type="paragraph" w:customStyle="1" w:styleId="Style52">
    <w:name w:val="Style52"/>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 w:type="paragraph" w:customStyle="1" w:styleId="CharChar1Char">
    <w:name w:val="Char Char1 Char"/>
    <w:basedOn w:val="Navaden"/>
    <w:rsid w:val="004333BD"/>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4611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974607656">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565021482">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595281708">
      <w:bodyDiv w:val="1"/>
      <w:marLeft w:val="0"/>
      <w:marRight w:val="0"/>
      <w:marTop w:val="0"/>
      <w:marBottom w:val="0"/>
      <w:divBdr>
        <w:top w:val="none" w:sz="0" w:space="0" w:color="auto"/>
        <w:left w:val="none" w:sz="0" w:space="0" w:color="auto"/>
        <w:bottom w:val="none" w:sz="0" w:space="0" w:color="auto"/>
        <w:right w:val="none" w:sz="0" w:space="0" w:color="auto"/>
      </w:divBdr>
    </w:div>
    <w:div w:id="1646204002">
      <w:bodyDiv w:val="1"/>
      <w:marLeft w:val="0"/>
      <w:marRight w:val="0"/>
      <w:marTop w:val="0"/>
      <w:marBottom w:val="0"/>
      <w:divBdr>
        <w:top w:val="none" w:sz="0" w:space="0" w:color="auto"/>
        <w:left w:val="none" w:sz="0" w:space="0" w:color="auto"/>
        <w:bottom w:val="none" w:sz="0" w:space="0" w:color="auto"/>
        <w:right w:val="none" w:sz="0" w:space="0" w:color="auto"/>
      </w:divBdr>
    </w:div>
    <w:div w:id="1779334032">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1954824399">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BE8EB-D635-4CA1-889B-39BBFEA93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2177</Words>
  <Characters>12412</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Katarina TURK</cp:lastModifiedBy>
  <cp:revision>16</cp:revision>
  <cp:lastPrinted>2020-11-04T12:03:00Z</cp:lastPrinted>
  <dcterms:created xsi:type="dcterms:W3CDTF">2022-03-25T11:13:00Z</dcterms:created>
  <dcterms:modified xsi:type="dcterms:W3CDTF">2022-04-20T13:11:00Z</dcterms:modified>
</cp:coreProperties>
</file>